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15A19DAD" w14:textId="77777777" w:rsidR="006A3F54" w:rsidRPr="00A60032" w:rsidRDefault="006A3F54" w:rsidP="006A3F54">
      <w:pPr>
        <w:rPr>
          <w:rFonts w:ascii="Arial" w:hAnsi="Arial" w:cs="Arial"/>
          <w:lang w:val="sl-SI"/>
        </w:rPr>
      </w:pPr>
      <w:r w:rsidRPr="00A60032">
        <w:rPr>
          <w:rFonts w:ascii="Arial" w:hAnsi="Arial" w:cs="Arial"/>
          <w:lang w:val="sl-SI"/>
        </w:rPr>
        <w:t xml:space="preserve">Predmet naročila:  </w:t>
      </w:r>
    </w:p>
    <w:p w14:paraId="742AA9FF" w14:textId="77777777" w:rsidR="006A3F54" w:rsidRDefault="006A3F54" w:rsidP="006A3F54">
      <w:pPr>
        <w:rPr>
          <w:rFonts w:ascii="Arial" w:hAnsi="Arial" w:cs="Arial"/>
          <w:b/>
          <w:bCs/>
          <w:lang w:val="sl-SI"/>
        </w:rPr>
      </w:pPr>
      <w:r w:rsidRPr="00A60032">
        <w:rPr>
          <w:rFonts w:ascii="Arial" w:hAnsi="Arial" w:cs="Arial"/>
          <w:b/>
          <w:bCs/>
          <w:lang w:val="sl-SI"/>
        </w:rPr>
        <w:t>IZGRADNJA NOVEGA INFORMACIJSKEGA SISTEMA »SISTEM TOŽILSKI VPISNIKI«</w:t>
      </w:r>
    </w:p>
    <w:p w14:paraId="23C885AA" w14:textId="77777777" w:rsidR="006A3F54" w:rsidRDefault="006A3F54" w:rsidP="006A3F54">
      <w:pPr>
        <w:rPr>
          <w:rFonts w:ascii="Arial" w:hAnsi="Arial" w:cs="Arial"/>
          <w:b/>
          <w:bCs/>
          <w:lang w:val="sl-SI"/>
        </w:rPr>
      </w:pPr>
    </w:p>
    <w:p w14:paraId="5EBC7F22" w14:textId="590725BC" w:rsidR="006A3F54" w:rsidRPr="00A60032" w:rsidRDefault="006A3F54" w:rsidP="006A3F54">
      <w:pPr>
        <w:rPr>
          <w:rFonts w:ascii="Arial" w:hAnsi="Arial" w:cs="Arial"/>
          <w:lang w:val="sl-SI"/>
        </w:rPr>
      </w:pPr>
      <w:r w:rsidRPr="00A60032">
        <w:rPr>
          <w:rFonts w:ascii="Arial" w:hAnsi="Arial" w:cs="Arial"/>
          <w:lang w:val="sl-SI"/>
        </w:rPr>
        <w:t xml:space="preserve">Naročnikova oznaka: </w:t>
      </w:r>
      <w:r w:rsidRPr="00A60032">
        <w:rPr>
          <w:rFonts w:ascii="Arial" w:hAnsi="Arial" w:cs="Arial"/>
          <w:b/>
          <w:lang w:val="sl-SI"/>
        </w:rPr>
        <w:t>4300-</w:t>
      </w:r>
      <w:r w:rsidR="00CD452C">
        <w:rPr>
          <w:rFonts w:ascii="Arial" w:hAnsi="Arial" w:cs="Arial"/>
          <w:b/>
          <w:lang w:val="sl-SI"/>
        </w:rPr>
        <w:t>9</w:t>
      </w:r>
      <w:r w:rsidRPr="00A60032">
        <w:rPr>
          <w:rFonts w:ascii="Arial" w:hAnsi="Arial" w:cs="Arial"/>
          <w:b/>
          <w:lang w:val="sl-SI"/>
        </w:rPr>
        <w:t>/2021</w:t>
      </w:r>
    </w:p>
    <w:p w14:paraId="51B852EF" w14:textId="77777777" w:rsidR="00146FEA" w:rsidRDefault="00146FEA" w:rsidP="00477F57">
      <w:pPr>
        <w:spacing w:line="260" w:lineRule="exact"/>
        <w:rPr>
          <w:rFonts w:ascii="Arial" w:hAnsi="Arial" w:cs="Arial"/>
          <w:b/>
          <w:bCs/>
          <w:lang w:val="sl-SI"/>
        </w:rPr>
      </w:pPr>
    </w:p>
    <w:p w14:paraId="2CE6B261" w14:textId="77777777" w:rsidR="00477F57" w:rsidRPr="00477F57" w:rsidRDefault="00477F57" w:rsidP="00477F57">
      <w:pPr>
        <w:spacing w:line="260" w:lineRule="exact"/>
        <w:rPr>
          <w:rFonts w:ascii="Arial" w:hAnsi="Arial" w:cs="Arial"/>
          <w:b/>
          <w:bCs/>
          <w:lang w:val="sl-SI"/>
        </w:rPr>
      </w:pPr>
    </w:p>
    <w:p w14:paraId="0DC424DF" w14:textId="77777777" w:rsidR="00D72B20" w:rsidRPr="002A2ADA" w:rsidRDefault="00D72B20" w:rsidP="00D72B20">
      <w:pPr>
        <w:jc w:val="center"/>
        <w:rPr>
          <w:rFonts w:ascii="Arial" w:hAnsi="Arial" w:cs="Arial"/>
          <w:b/>
          <w:lang w:val="sl-SI" w:eastAsia="sl-SI"/>
        </w:rPr>
      </w:pPr>
      <w:r w:rsidRPr="002A2ADA">
        <w:rPr>
          <w:rFonts w:ascii="Arial" w:hAnsi="Arial" w:cs="Arial"/>
          <w:b/>
          <w:lang w:val="sl-SI"/>
        </w:rPr>
        <w:t>KAD</w:t>
      </w:r>
      <w:r w:rsidR="00E3306D">
        <w:rPr>
          <w:rFonts w:ascii="Arial" w:hAnsi="Arial" w:cs="Arial"/>
          <w:b/>
          <w:lang w:val="sl-SI"/>
        </w:rPr>
        <w:t>ER</w:t>
      </w:r>
    </w:p>
    <w:p w14:paraId="38C7437F" w14:textId="77777777" w:rsidR="00D72B20" w:rsidRPr="002A2ADA" w:rsidRDefault="00D72B20" w:rsidP="00D72B20">
      <w:pPr>
        <w:rPr>
          <w:rFonts w:ascii="Arial" w:hAnsi="Arial" w:cs="Arial"/>
          <w:lang w:val="sl-SI"/>
        </w:rPr>
      </w:pPr>
    </w:p>
    <w:p w14:paraId="4F7539B9" w14:textId="3A47644B" w:rsidR="00D72B20" w:rsidRDefault="004A7F99" w:rsidP="00D72B20">
      <w:pPr>
        <w:rPr>
          <w:rFonts w:ascii="Arial" w:hAnsi="Arial" w:cs="Arial"/>
          <w:lang w:val="sl-SI"/>
        </w:rPr>
      </w:pPr>
      <w:r>
        <w:rPr>
          <w:rFonts w:ascii="Arial" w:hAnsi="Arial" w:cs="Arial"/>
          <w:lang w:val="sl-SI"/>
        </w:rPr>
        <w:t>Za izvajanje predmetnega javnega naročila prijavljamo naslednji kader s spodaj navedenimi referencami</w:t>
      </w:r>
      <w:r w:rsidR="00D72B20" w:rsidRPr="002A2ADA">
        <w:rPr>
          <w:rFonts w:ascii="Arial" w:hAnsi="Arial" w:cs="Arial"/>
          <w:lang w:val="sl-SI"/>
        </w:rPr>
        <w:t>:</w:t>
      </w:r>
    </w:p>
    <w:p w14:paraId="5FDF6517" w14:textId="18360703" w:rsidR="006260D8" w:rsidRDefault="006260D8" w:rsidP="00D72B20">
      <w:pPr>
        <w:rPr>
          <w:rFonts w:ascii="Arial" w:hAnsi="Arial" w:cs="Arial"/>
          <w:lang w:val="sl-SI"/>
        </w:rPr>
      </w:pPr>
    </w:p>
    <w:p w14:paraId="6BB7C7E4" w14:textId="539321C8" w:rsidR="006260D8" w:rsidRDefault="006260D8" w:rsidP="00D72B20">
      <w:pPr>
        <w:rPr>
          <w:rFonts w:ascii="Arial" w:hAnsi="Arial" w:cs="Arial"/>
          <w:b/>
          <w:bCs/>
          <w:lang w:val="sl-SI"/>
        </w:rPr>
      </w:pPr>
      <w:r w:rsidRPr="006260D8">
        <w:rPr>
          <w:rFonts w:ascii="Arial" w:hAnsi="Arial" w:cs="Arial"/>
          <w:b/>
          <w:bCs/>
          <w:lang w:val="sl-SI"/>
        </w:rPr>
        <w:t>1.</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90398C" w:rsidRPr="0092722C" w14:paraId="6E334D50" w14:textId="77777777" w:rsidTr="005A7A19">
        <w:tc>
          <w:tcPr>
            <w:tcW w:w="5274" w:type="dxa"/>
            <w:shd w:val="clear" w:color="auto" w:fill="F2F2F2"/>
            <w:vAlign w:val="center"/>
          </w:tcPr>
          <w:p w14:paraId="1DD5258F" w14:textId="77777777" w:rsidR="0090398C" w:rsidRPr="0092722C" w:rsidRDefault="0090398C" w:rsidP="005A7A19">
            <w:pPr>
              <w:rPr>
                <w:rFonts w:ascii="Arial" w:hAnsi="Arial" w:cs="Arial"/>
                <w:i/>
                <w:lang w:val="sl-SI"/>
              </w:rPr>
            </w:pPr>
            <w:r>
              <w:rPr>
                <w:rFonts w:ascii="Arial" w:hAnsi="Arial" w:cs="Arial"/>
                <w:i/>
                <w:lang w:val="sl-SI"/>
              </w:rPr>
              <w:t>Vloga kadra pri projektu:</w:t>
            </w:r>
          </w:p>
        </w:tc>
        <w:tc>
          <w:tcPr>
            <w:tcW w:w="3969" w:type="dxa"/>
            <w:shd w:val="clear" w:color="auto" w:fill="auto"/>
          </w:tcPr>
          <w:p w14:paraId="150EA742" w14:textId="77777777" w:rsidR="0090398C" w:rsidRPr="00426387" w:rsidRDefault="0090398C" w:rsidP="005A7A19">
            <w:pPr>
              <w:spacing w:before="120"/>
              <w:rPr>
                <w:rFonts w:ascii="Arial" w:hAnsi="Arial" w:cs="Arial"/>
                <w:b/>
                <w:bCs/>
                <w:lang w:val="sl-SI"/>
              </w:rPr>
            </w:pPr>
            <w:r w:rsidRPr="00426387">
              <w:rPr>
                <w:rFonts w:ascii="Arial" w:hAnsi="Arial" w:cs="Arial"/>
                <w:b/>
                <w:bCs/>
                <w:lang w:val="sl-SI"/>
              </w:rPr>
              <w:t>VODJA PROJEKTA</w:t>
            </w:r>
          </w:p>
        </w:tc>
      </w:tr>
      <w:tr w:rsidR="0090398C" w:rsidRPr="0092722C" w14:paraId="1CF07524" w14:textId="77777777" w:rsidTr="005A7A19">
        <w:tc>
          <w:tcPr>
            <w:tcW w:w="5274" w:type="dxa"/>
            <w:shd w:val="clear" w:color="auto" w:fill="F2F2F2"/>
            <w:vAlign w:val="center"/>
          </w:tcPr>
          <w:p w14:paraId="4129FB0F" w14:textId="77777777" w:rsidR="0090398C" w:rsidRPr="0092722C" w:rsidRDefault="0090398C" w:rsidP="005A7A19">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0291582D"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90398C" w:rsidRPr="0094371B" w14:paraId="0E5E9E1D" w14:textId="77777777" w:rsidTr="005A7A19">
        <w:tc>
          <w:tcPr>
            <w:tcW w:w="5274" w:type="dxa"/>
            <w:shd w:val="clear" w:color="auto" w:fill="F2F2F2"/>
            <w:vAlign w:val="center"/>
          </w:tcPr>
          <w:p w14:paraId="4FCAA1CC" w14:textId="524C35CA" w:rsidR="0090398C" w:rsidRPr="003840EB" w:rsidRDefault="0090398C" w:rsidP="005A7A19">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151C0B19" w14:textId="77777777" w:rsidR="00274085" w:rsidRDefault="00274085" w:rsidP="00274085">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6FE28B68" w14:textId="77777777" w:rsidR="00274085" w:rsidRDefault="00274085" w:rsidP="00274085">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610B0000" w14:textId="77777777" w:rsidR="00274085" w:rsidRPr="0092722C" w:rsidRDefault="00274085" w:rsidP="00274085">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7E0BFD80" w14:textId="77777777" w:rsidR="00274085" w:rsidRPr="0092722C" w:rsidRDefault="00274085" w:rsidP="00274085">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4BEAEBA3" w14:textId="2D092138" w:rsidR="009528AB" w:rsidRPr="003840EB" w:rsidRDefault="00274085" w:rsidP="00274085">
            <w:pPr>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90398C" w:rsidRPr="0092722C" w14:paraId="00076B76" w14:textId="77777777" w:rsidTr="005A7A19">
        <w:tc>
          <w:tcPr>
            <w:tcW w:w="9243" w:type="dxa"/>
            <w:gridSpan w:val="2"/>
            <w:shd w:val="clear" w:color="auto" w:fill="F2F2F2"/>
            <w:vAlign w:val="center"/>
          </w:tcPr>
          <w:p w14:paraId="5EE48677" w14:textId="42D18C6B" w:rsidR="0090398C" w:rsidRPr="002D3459" w:rsidRDefault="0090398C" w:rsidP="005A7A19">
            <w:pPr>
              <w:spacing w:before="120"/>
              <w:rPr>
                <w:rFonts w:ascii="Arial" w:hAnsi="Arial" w:cs="Arial"/>
                <w:b/>
                <w:bCs/>
                <w:lang w:val="sl-SI" w:eastAsia="sl-SI"/>
              </w:rPr>
            </w:pPr>
            <w:r w:rsidRPr="002D3459">
              <w:rPr>
                <w:rFonts w:ascii="Arial" w:hAnsi="Arial" w:cs="Arial"/>
                <w:b/>
                <w:bCs/>
                <w:lang w:val="sl-SI" w:eastAsia="sl-SI"/>
              </w:rPr>
              <w:t>POGOJ</w:t>
            </w:r>
            <w:r w:rsidR="003840EB">
              <w:rPr>
                <w:rFonts w:ascii="Arial" w:hAnsi="Arial" w:cs="Arial"/>
                <w:b/>
                <w:bCs/>
                <w:lang w:val="sl-SI" w:eastAsia="sl-SI"/>
              </w:rPr>
              <w:t>I</w:t>
            </w:r>
            <w:r w:rsidRPr="002D3459">
              <w:rPr>
                <w:rFonts w:ascii="Arial" w:hAnsi="Arial" w:cs="Arial"/>
                <w:b/>
                <w:bCs/>
                <w:lang w:val="sl-SI" w:eastAsia="sl-SI"/>
              </w:rPr>
              <w:t xml:space="preserve"> ZA SODELOVANJE:</w:t>
            </w:r>
          </w:p>
        </w:tc>
      </w:tr>
      <w:tr w:rsidR="007C0E47" w:rsidRPr="007C0E47" w14:paraId="4EDC86C4" w14:textId="77777777" w:rsidTr="005A7A19">
        <w:tc>
          <w:tcPr>
            <w:tcW w:w="5274" w:type="dxa"/>
            <w:shd w:val="clear" w:color="auto" w:fill="F2F2F2"/>
            <w:vAlign w:val="center"/>
          </w:tcPr>
          <w:p w14:paraId="39EDF877" w14:textId="77777777" w:rsidR="007C0E47" w:rsidRPr="00BD3717" w:rsidRDefault="007C0E47" w:rsidP="007C0E47">
            <w:pPr>
              <w:jc w:val="left"/>
              <w:rPr>
                <w:rFonts w:ascii="Arial" w:hAnsi="Arial" w:cs="Arial"/>
                <w:i/>
                <w:lang w:val="sl-SI"/>
              </w:rPr>
            </w:pPr>
          </w:p>
          <w:p w14:paraId="7961B47C" w14:textId="036C8E84" w:rsidR="007C0E47" w:rsidRPr="00BD3717" w:rsidRDefault="007C0E47" w:rsidP="007C0E47">
            <w:pPr>
              <w:jc w:val="left"/>
              <w:rPr>
                <w:rFonts w:ascii="Arial" w:hAnsi="Arial" w:cs="Arial"/>
                <w:i/>
                <w:lang w:val="sl-SI"/>
              </w:rPr>
            </w:pPr>
            <w:r w:rsidRPr="00BD3717">
              <w:rPr>
                <w:rFonts w:ascii="Arial" w:hAnsi="Arial" w:cs="Arial"/>
                <w:i/>
                <w:lang w:val="sl-SI"/>
              </w:rPr>
              <w:t xml:space="preserve">Delovne izkušnje </w:t>
            </w:r>
            <w:r w:rsidRPr="007C0E47">
              <w:rPr>
                <w:rFonts w:ascii="Arial" w:hAnsi="Arial" w:cs="Arial"/>
                <w:i/>
                <w:lang w:val="sl-SI"/>
              </w:rPr>
              <w:t>pr</w:t>
            </w:r>
            <w:r>
              <w:rPr>
                <w:rFonts w:ascii="Arial" w:hAnsi="Arial" w:cs="Arial"/>
                <w:i/>
                <w:lang w:val="sl-SI"/>
              </w:rPr>
              <w:t>i</w:t>
            </w:r>
            <w:r w:rsidRPr="00BD3717">
              <w:rPr>
                <w:rFonts w:ascii="Arial" w:hAnsi="Arial" w:cs="Arial"/>
                <w:i/>
                <w:lang w:val="sl-SI"/>
              </w:rPr>
              <w:t xml:space="preserve"> razvoj</w:t>
            </w:r>
            <w:r>
              <w:rPr>
                <w:rFonts w:ascii="Arial" w:hAnsi="Arial" w:cs="Arial"/>
                <w:i/>
                <w:lang w:val="sl-SI"/>
              </w:rPr>
              <w:t>u</w:t>
            </w:r>
            <w:r w:rsidR="005A7A19">
              <w:rPr>
                <w:rFonts w:ascii="Arial" w:hAnsi="Arial" w:cs="Arial"/>
                <w:i/>
                <w:lang w:val="sl-SI"/>
              </w:rPr>
              <w:t>/nadgradnjah</w:t>
            </w:r>
            <w:r w:rsidRPr="00BD3717">
              <w:rPr>
                <w:rFonts w:ascii="Arial" w:hAnsi="Arial" w:cs="Arial"/>
                <w:i/>
                <w:lang w:val="sl-SI"/>
              </w:rPr>
              <w:t xml:space="preserve"> </w:t>
            </w:r>
            <w:r>
              <w:rPr>
                <w:rFonts w:ascii="Arial" w:hAnsi="Arial" w:cs="Arial"/>
                <w:i/>
                <w:lang w:val="sl-SI"/>
              </w:rPr>
              <w:t>in</w:t>
            </w:r>
            <w:r w:rsidRPr="00BD3717">
              <w:rPr>
                <w:rFonts w:ascii="Arial" w:hAnsi="Arial" w:cs="Arial"/>
                <w:i/>
                <w:lang w:val="sl-SI"/>
              </w:rPr>
              <w:t xml:space="preserve"> vzdrževanj</w:t>
            </w:r>
            <w:r>
              <w:rPr>
                <w:rFonts w:ascii="Arial" w:hAnsi="Arial" w:cs="Arial"/>
                <w:i/>
                <w:lang w:val="sl-SI"/>
              </w:rPr>
              <w:t>u</w:t>
            </w:r>
            <w:r w:rsidRPr="00BD3717">
              <w:rPr>
                <w:rFonts w:ascii="Arial" w:hAnsi="Arial" w:cs="Arial"/>
                <w:i/>
                <w:lang w:val="sl-SI"/>
              </w:rPr>
              <w:t xml:space="preserve"> </w:t>
            </w:r>
            <w:r w:rsidRPr="005A7A19">
              <w:rPr>
                <w:rFonts w:ascii="Arial" w:hAnsi="Arial" w:cs="Arial"/>
                <w:i/>
                <w:u w:val="single"/>
                <w:lang w:val="sl-SI"/>
              </w:rPr>
              <w:t>kompleksnih</w:t>
            </w:r>
            <w:r w:rsidR="005A7A19">
              <w:rPr>
                <w:rStyle w:val="Sprotnaopomba-sklic"/>
                <w:rFonts w:ascii="Arial" w:hAnsi="Arial" w:cs="Arial"/>
                <w:i/>
                <w:u w:val="single"/>
                <w:lang w:val="sl-SI"/>
              </w:rPr>
              <w:footnoteReference w:id="1"/>
            </w:r>
            <w:r w:rsidRPr="00BD3717">
              <w:rPr>
                <w:rFonts w:ascii="Arial" w:hAnsi="Arial" w:cs="Arial"/>
                <w:i/>
                <w:lang w:val="sl-SI"/>
              </w:rPr>
              <w:t xml:space="preserve"> informacijskih sistemov:</w:t>
            </w:r>
          </w:p>
          <w:p w14:paraId="1A2096B2" w14:textId="7492AC6E" w:rsidR="007C0E47" w:rsidRDefault="007C0E47" w:rsidP="007C0E47">
            <w:pPr>
              <w:jc w:val="left"/>
              <w:rPr>
                <w:rFonts w:ascii="Arial" w:hAnsi="Arial" w:cs="Arial"/>
                <w:i/>
                <w:lang w:val="sl-SI"/>
              </w:rPr>
            </w:pPr>
          </w:p>
        </w:tc>
        <w:tc>
          <w:tcPr>
            <w:tcW w:w="3969" w:type="dxa"/>
            <w:shd w:val="clear" w:color="auto" w:fill="auto"/>
          </w:tcPr>
          <w:p w14:paraId="5FC98F45" w14:textId="4A4946F1" w:rsidR="007C0E47" w:rsidRPr="00BD3717" w:rsidRDefault="007C0E47" w:rsidP="007C0E47">
            <w:pPr>
              <w:spacing w:before="100" w:after="100" w:line="260" w:lineRule="atLeast"/>
              <w:rPr>
                <w:rFonts w:ascii="Arial" w:hAnsi="Arial" w:cs="Arial"/>
                <w:lang w:val="sl-SI"/>
              </w:rPr>
            </w:pPr>
            <w:r w:rsidRPr="00BD3717">
              <w:rPr>
                <w:rFonts w:ascii="Arial" w:hAnsi="Arial" w:cs="Arial"/>
                <w:lang w:val="sl-SI"/>
              </w:rPr>
              <w:t>Vsaj 5 let:</w:t>
            </w:r>
          </w:p>
          <w:p w14:paraId="6F41EAE0" w14:textId="528A3C68" w:rsidR="007C0E47" w:rsidRPr="0092722C" w:rsidRDefault="007C0E47" w:rsidP="007C0E47">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7C0E47" w:rsidRPr="007C0E47" w14:paraId="33797D7D" w14:textId="77777777" w:rsidTr="005A7A19">
        <w:tc>
          <w:tcPr>
            <w:tcW w:w="5274" w:type="dxa"/>
            <w:shd w:val="clear" w:color="auto" w:fill="F2F2F2"/>
          </w:tcPr>
          <w:p w14:paraId="577FBA30" w14:textId="1A9BDC6A" w:rsidR="007C0E47" w:rsidRPr="00BD3717" w:rsidRDefault="007C0E47" w:rsidP="007C0E47">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5A16B062" w14:textId="00C4D7EA" w:rsidR="007C0E47" w:rsidRPr="00BD3717" w:rsidRDefault="007C0E47" w:rsidP="007C0E47">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7C0E47" w:rsidRPr="007C0E47" w14:paraId="3B609292" w14:textId="77777777" w:rsidTr="005A7A19">
        <w:tc>
          <w:tcPr>
            <w:tcW w:w="5274" w:type="dxa"/>
            <w:shd w:val="clear" w:color="auto" w:fill="F2F2F2"/>
            <w:vAlign w:val="center"/>
          </w:tcPr>
          <w:p w14:paraId="54A8CDC1" w14:textId="578F4E2F" w:rsidR="007C0E47" w:rsidRPr="00BD3717" w:rsidRDefault="007C0E47" w:rsidP="007C0E47">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239851F7" w14:textId="77777777" w:rsidR="007C0E47" w:rsidRPr="00BD3717" w:rsidRDefault="007C0E47" w:rsidP="007C0E47">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58D404E" w14:textId="77777777" w:rsidR="007C0E47" w:rsidRPr="00BD3717" w:rsidRDefault="007C0E47" w:rsidP="007C0E47">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6AEA58E1" w14:textId="36E8C66E" w:rsidR="007C0E47" w:rsidRPr="00BD3717" w:rsidRDefault="007C0E47" w:rsidP="007C0E47">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3840EB" w:rsidRPr="0092722C" w14:paraId="3CB5B89E" w14:textId="77777777" w:rsidTr="003840EB">
        <w:tc>
          <w:tcPr>
            <w:tcW w:w="9243" w:type="dxa"/>
            <w:gridSpan w:val="2"/>
            <w:shd w:val="clear" w:color="auto" w:fill="FFFFFF" w:themeFill="background1"/>
            <w:vAlign w:val="center"/>
          </w:tcPr>
          <w:p w14:paraId="6CC42B15" w14:textId="51606E06" w:rsidR="003840EB" w:rsidRPr="003840EB" w:rsidRDefault="003840EB" w:rsidP="003840EB">
            <w:pPr>
              <w:pStyle w:val="Odstavekseznama"/>
              <w:numPr>
                <w:ilvl w:val="0"/>
                <w:numId w:val="12"/>
              </w:numPr>
              <w:spacing w:before="120"/>
              <w:rPr>
                <w:rFonts w:ascii="Arial" w:hAnsi="Arial" w:cs="Arial"/>
                <w:b/>
                <w:color w:val="000000"/>
                <w:lang w:val="sl-SI"/>
              </w:rPr>
            </w:pPr>
            <w:r>
              <w:rPr>
                <w:rFonts w:ascii="Arial" w:hAnsi="Arial" w:cs="Arial"/>
                <w:b/>
                <w:color w:val="000000"/>
                <w:lang w:val="sl-SI"/>
              </w:rPr>
              <w:t>Referenčni projekt</w:t>
            </w:r>
          </w:p>
        </w:tc>
      </w:tr>
      <w:tr w:rsidR="0090398C" w:rsidRPr="0092722C" w14:paraId="5383CCCE" w14:textId="77777777" w:rsidTr="005A7A19">
        <w:tc>
          <w:tcPr>
            <w:tcW w:w="5274" w:type="dxa"/>
            <w:shd w:val="clear" w:color="auto" w:fill="F2F2F2"/>
            <w:vAlign w:val="center"/>
          </w:tcPr>
          <w:p w14:paraId="37B23462" w14:textId="77777777" w:rsidR="0090398C" w:rsidRDefault="0090398C" w:rsidP="005A7A19">
            <w:pPr>
              <w:jc w:val="left"/>
              <w:rPr>
                <w:rFonts w:ascii="Arial" w:hAnsi="Arial" w:cs="Arial"/>
                <w:i/>
                <w:lang w:val="sl-SI"/>
              </w:rPr>
            </w:pPr>
          </w:p>
          <w:p w14:paraId="4A905504" w14:textId="5158A670" w:rsidR="0090398C" w:rsidRPr="0092722C" w:rsidRDefault="0090398C" w:rsidP="005A7A19">
            <w:pPr>
              <w:jc w:val="left"/>
              <w:rPr>
                <w:rFonts w:ascii="Arial" w:hAnsi="Arial" w:cs="Arial"/>
                <w:i/>
                <w:lang w:val="sl-SI"/>
              </w:rPr>
            </w:pPr>
            <w:r w:rsidRPr="0092722C">
              <w:rPr>
                <w:rFonts w:ascii="Arial" w:hAnsi="Arial" w:cs="Arial"/>
                <w:i/>
                <w:lang w:val="sl-SI"/>
              </w:rPr>
              <w:t xml:space="preserve">Naziv </w:t>
            </w:r>
            <w:r w:rsidR="003840EB">
              <w:rPr>
                <w:rFonts w:ascii="Arial" w:hAnsi="Arial" w:cs="Arial"/>
                <w:i/>
                <w:lang w:val="sl-SI"/>
              </w:rPr>
              <w:t>r</w:t>
            </w:r>
            <w:r w:rsidRPr="0092722C">
              <w:rPr>
                <w:rFonts w:ascii="Arial" w:hAnsi="Arial" w:cs="Arial"/>
                <w:i/>
                <w:lang w:val="sl-SI"/>
              </w:rPr>
              <w:t>eferenčnega projekta:</w:t>
            </w:r>
          </w:p>
          <w:p w14:paraId="1E1A5186" w14:textId="77777777" w:rsidR="0090398C" w:rsidRPr="0092722C" w:rsidRDefault="0090398C" w:rsidP="005A7A19">
            <w:pPr>
              <w:jc w:val="left"/>
              <w:rPr>
                <w:rFonts w:ascii="Arial" w:hAnsi="Arial" w:cs="Arial"/>
                <w:i/>
                <w:lang w:val="sl-SI"/>
              </w:rPr>
            </w:pPr>
          </w:p>
        </w:tc>
        <w:tc>
          <w:tcPr>
            <w:tcW w:w="3969" w:type="dxa"/>
            <w:shd w:val="clear" w:color="auto" w:fill="auto"/>
          </w:tcPr>
          <w:p w14:paraId="72B637B3"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70D566E6" w14:textId="77777777" w:rsidTr="005A7A19">
        <w:tc>
          <w:tcPr>
            <w:tcW w:w="5274" w:type="dxa"/>
            <w:shd w:val="clear" w:color="auto" w:fill="F2F2F2"/>
            <w:vAlign w:val="center"/>
          </w:tcPr>
          <w:p w14:paraId="0254E191" w14:textId="77777777" w:rsidR="0090398C" w:rsidRDefault="0090398C" w:rsidP="005A7A19">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0D5E2C47"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2FD2B561" w14:textId="77777777" w:rsidTr="00FF7A96">
        <w:trPr>
          <w:trHeight w:val="582"/>
        </w:trPr>
        <w:tc>
          <w:tcPr>
            <w:tcW w:w="5274" w:type="dxa"/>
            <w:shd w:val="clear" w:color="auto" w:fill="F2F2F2"/>
            <w:vAlign w:val="center"/>
          </w:tcPr>
          <w:p w14:paraId="45D984DC" w14:textId="77777777" w:rsidR="0090398C" w:rsidRPr="0092722C" w:rsidRDefault="0090398C" w:rsidP="005A7A19">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44CAB6C6"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13A8F61A" w14:textId="77777777" w:rsidTr="00FF7A96">
        <w:trPr>
          <w:trHeight w:val="551"/>
        </w:trPr>
        <w:tc>
          <w:tcPr>
            <w:tcW w:w="5274" w:type="dxa"/>
            <w:shd w:val="clear" w:color="auto" w:fill="F2F2F2"/>
            <w:vAlign w:val="center"/>
          </w:tcPr>
          <w:p w14:paraId="41850FD9" w14:textId="77777777" w:rsidR="0090398C" w:rsidRPr="0092722C" w:rsidRDefault="0090398C" w:rsidP="005A7A19">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28BDC7DB" w14:textId="77777777" w:rsidR="0090398C" w:rsidRPr="0092722C" w:rsidRDefault="0090398C" w:rsidP="005A7A19">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3E30F797" w14:textId="77777777" w:rsidTr="005A7A19">
        <w:trPr>
          <w:trHeight w:val="597"/>
        </w:trPr>
        <w:tc>
          <w:tcPr>
            <w:tcW w:w="5274" w:type="dxa"/>
            <w:shd w:val="clear" w:color="auto" w:fill="F2F2F2"/>
            <w:vAlign w:val="center"/>
          </w:tcPr>
          <w:p w14:paraId="1DA5247F" w14:textId="3DD6FD96" w:rsidR="0090398C" w:rsidRPr="00597F45" w:rsidRDefault="0090398C" w:rsidP="005A7A19">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6375EDCF"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4371B" w14:paraId="6C6B9A63" w14:textId="77777777" w:rsidTr="005A7A19">
        <w:trPr>
          <w:trHeight w:val="839"/>
        </w:trPr>
        <w:tc>
          <w:tcPr>
            <w:tcW w:w="5274" w:type="dxa"/>
            <w:shd w:val="clear" w:color="auto" w:fill="F2F2F2"/>
            <w:vAlign w:val="center"/>
          </w:tcPr>
          <w:p w14:paraId="6898A897" w14:textId="77777777" w:rsidR="0090398C" w:rsidRPr="0092722C" w:rsidRDefault="0090398C" w:rsidP="005A7A19">
            <w:pPr>
              <w:rPr>
                <w:rFonts w:ascii="Arial" w:hAnsi="Arial" w:cs="Arial"/>
                <w:i/>
                <w:lang w:val="sl-SI"/>
              </w:rPr>
            </w:pPr>
            <w:r w:rsidRPr="0092722C">
              <w:rPr>
                <w:rFonts w:ascii="Arial" w:hAnsi="Arial" w:cs="Arial"/>
                <w:i/>
                <w:lang w:val="sl-SI"/>
              </w:rPr>
              <w:lastRenderedPageBreak/>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4388A696" w14:textId="77777777" w:rsidR="0090398C" w:rsidRPr="007139D2" w:rsidRDefault="0090398C" w:rsidP="005A7A19">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3840EB" w:rsidRPr="00801740" w14:paraId="05367399" w14:textId="77777777" w:rsidTr="00762B21">
        <w:trPr>
          <w:trHeight w:val="396"/>
        </w:trPr>
        <w:tc>
          <w:tcPr>
            <w:tcW w:w="9243" w:type="dxa"/>
            <w:gridSpan w:val="2"/>
            <w:shd w:val="clear" w:color="auto" w:fill="FFFFFF" w:themeFill="background1"/>
            <w:vAlign w:val="center"/>
          </w:tcPr>
          <w:p w14:paraId="065EFDAC" w14:textId="1900F77E" w:rsidR="003840EB" w:rsidRPr="003840EB" w:rsidRDefault="003840EB" w:rsidP="003840EB">
            <w:pPr>
              <w:pStyle w:val="Odstavekseznama"/>
              <w:numPr>
                <w:ilvl w:val="0"/>
                <w:numId w:val="12"/>
              </w:numPr>
              <w:rPr>
                <w:rFonts w:ascii="Arial" w:hAnsi="Arial" w:cs="Arial"/>
                <w:lang w:val="sl-SI"/>
              </w:rPr>
            </w:pPr>
            <w:r w:rsidRPr="003840EB">
              <w:rPr>
                <w:rFonts w:ascii="Arial" w:hAnsi="Arial" w:cs="Arial"/>
                <w:b/>
                <w:color w:val="000000"/>
                <w:lang w:val="sl-SI"/>
              </w:rPr>
              <w:t>Referenčni projekt</w:t>
            </w:r>
          </w:p>
        </w:tc>
      </w:tr>
      <w:tr w:rsidR="003840EB" w:rsidRPr="00801740" w14:paraId="23443FFB" w14:textId="77777777" w:rsidTr="003840EB">
        <w:trPr>
          <w:trHeight w:val="561"/>
        </w:trPr>
        <w:tc>
          <w:tcPr>
            <w:tcW w:w="5274" w:type="dxa"/>
            <w:shd w:val="clear" w:color="auto" w:fill="F2F2F2"/>
            <w:vAlign w:val="center"/>
          </w:tcPr>
          <w:p w14:paraId="49E64C46" w14:textId="77777777" w:rsidR="003840EB" w:rsidRDefault="003840EB" w:rsidP="003840EB">
            <w:pPr>
              <w:jc w:val="left"/>
              <w:rPr>
                <w:rFonts w:ascii="Arial" w:hAnsi="Arial" w:cs="Arial"/>
                <w:i/>
                <w:lang w:val="sl-SI"/>
              </w:rPr>
            </w:pPr>
          </w:p>
          <w:p w14:paraId="23090361" w14:textId="77777777" w:rsidR="003840EB" w:rsidRPr="0092722C" w:rsidRDefault="003840EB" w:rsidP="003840E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627CE76B" w14:textId="77777777" w:rsidR="003840EB" w:rsidRPr="0092722C" w:rsidRDefault="003840EB" w:rsidP="003840EB">
            <w:pPr>
              <w:rPr>
                <w:rFonts w:ascii="Arial" w:hAnsi="Arial" w:cs="Arial"/>
                <w:i/>
                <w:lang w:val="sl-SI"/>
              </w:rPr>
            </w:pPr>
          </w:p>
        </w:tc>
        <w:tc>
          <w:tcPr>
            <w:tcW w:w="3969" w:type="dxa"/>
            <w:tcBorders>
              <w:bottom w:val="single" w:sz="4" w:space="0" w:color="auto"/>
            </w:tcBorders>
            <w:shd w:val="clear" w:color="auto" w:fill="auto"/>
          </w:tcPr>
          <w:p w14:paraId="3668A789" w14:textId="77777777" w:rsidR="003840EB" w:rsidRDefault="003840EB" w:rsidP="003840EB">
            <w:pPr>
              <w:rPr>
                <w:rFonts w:ascii="Arial" w:hAnsi="Arial" w:cs="Arial"/>
                <w:b/>
                <w:color w:val="000000"/>
                <w:lang w:val="sl-SI"/>
              </w:rPr>
            </w:pPr>
          </w:p>
          <w:p w14:paraId="6CC6D773" w14:textId="1AA13B32"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3A789319" w14:textId="77777777" w:rsidTr="003840EB">
        <w:trPr>
          <w:trHeight w:val="387"/>
        </w:trPr>
        <w:tc>
          <w:tcPr>
            <w:tcW w:w="5274" w:type="dxa"/>
            <w:shd w:val="clear" w:color="auto" w:fill="F2F2F2"/>
            <w:vAlign w:val="center"/>
          </w:tcPr>
          <w:p w14:paraId="6AD3D840" w14:textId="279FA07E" w:rsidR="003840EB" w:rsidRPr="0092722C" w:rsidRDefault="003840EB" w:rsidP="003840EB">
            <w:pPr>
              <w:rPr>
                <w:rFonts w:ascii="Arial" w:hAnsi="Arial" w:cs="Arial"/>
                <w:i/>
                <w:lang w:val="sl-SI"/>
              </w:rPr>
            </w:pPr>
            <w:r>
              <w:rPr>
                <w:rFonts w:ascii="Arial" w:hAnsi="Arial" w:cs="Arial"/>
                <w:i/>
                <w:lang w:val="sl-SI"/>
              </w:rPr>
              <w:t>Vloga kadra pri izvajanju referenčnega projekta:</w:t>
            </w:r>
          </w:p>
        </w:tc>
        <w:tc>
          <w:tcPr>
            <w:tcW w:w="3969" w:type="dxa"/>
            <w:tcBorders>
              <w:bottom w:val="single" w:sz="4" w:space="0" w:color="auto"/>
            </w:tcBorders>
            <w:shd w:val="clear" w:color="auto" w:fill="auto"/>
          </w:tcPr>
          <w:p w14:paraId="5C1C0855" w14:textId="4277C40F"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5DBA8A77" w14:textId="77777777" w:rsidTr="003840EB">
        <w:trPr>
          <w:trHeight w:val="671"/>
        </w:trPr>
        <w:tc>
          <w:tcPr>
            <w:tcW w:w="5274" w:type="dxa"/>
            <w:shd w:val="clear" w:color="auto" w:fill="F2F2F2"/>
            <w:vAlign w:val="center"/>
          </w:tcPr>
          <w:p w14:paraId="756DBB23" w14:textId="4908DF46" w:rsidR="003840EB" w:rsidRDefault="003840EB" w:rsidP="003840EB">
            <w:pPr>
              <w:rPr>
                <w:rFonts w:ascii="Arial" w:hAnsi="Arial" w:cs="Arial"/>
                <w:i/>
                <w:lang w:val="sl-SI"/>
              </w:rPr>
            </w:pPr>
            <w:r w:rsidRPr="0092722C">
              <w:rPr>
                <w:rFonts w:ascii="Arial" w:hAnsi="Arial" w:cs="Arial"/>
                <w:i/>
                <w:lang w:val="sl-SI"/>
              </w:rPr>
              <w:t>Naziv naročnika referenčnega projekta:</w:t>
            </w:r>
          </w:p>
        </w:tc>
        <w:tc>
          <w:tcPr>
            <w:tcW w:w="3969" w:type="dxa"/>
            <w:tcBorders>
              <w:bottom w:val="single" w:sz="4" w:space="0" w:color="auto"/>
            </w:tcBorders>
            <w:shd w:val="clear" w:color="auto" w:fill="auto"/>
          </w:tcPr>
          <w:p w14:paraId="402F3336" w14:textId="77777777" w:rsidR="003840EB" w:rsidRDefault="003840EB" w:rsidP="003840EB">
            <w:pPr>
              <w:rPr>
                <w:rFonts w:ascii="Arial" w:hAnsi="Arial" w:cs="Arial"/>
                <w:b/>
                <w:color w:val="000000"/>
                <w:lang w:val="sl-SI"/>
              </w:rPr>
            </w:pPr>
          </w:p>
          <w:p w14:paraId="0DB1168B" w14:textId="1B26F26E" w:rsidR="003840EB" w:rsidRDefault="003840EB" w:rsidP="003840EB">
            <w:pPr>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5DA286E9" w14:textId="77777777" w:rsidTr="003840EB">
        <w:trPr>
          <w:trHeight w:val="671"/>
        </w:trPr>
        <w:tc>
          <w:tcPr>
            <w:tcW w:w="5274" w:type="dxa"/>
            <w:shd w:val="clear" w:color="auto" w:fill="F2F2F2"/>
            <w:vAlign w:val="center"/>
          </w:tcPr>
          <w:p w14:paraId="419A2DA1" w14:textId="2D91CC33" w:rsidR="003840EB" w:rsidRDefault="003840EB" w:rsidP="003840EB">
            <w:pPr>
              <w:rPr>
                <w:rFonts w:ascii="Arial" w:hAnsi="Arial" w:cs="Arial"/>
                <w:i/>
                <w:lang w:val="sl-SI"/>
              </w:rPr>
            </w:pPr>
            <w:r w:rsidRPr="0092722C">
              <w:rPr>
                <w:rFonts w:ascii="Arial" w:hAnsi="Arial" w:cs="Arial"/>
                <w:i/>
                <w:lang w:val="sl-SI"/>
              </w:rPr>
              <w:t>Kratek opis projekta:</w:t>
            </w:r>
          </w:p>
        </w:tc>
        <w:tc>
          <w:tcPr>
            <w:tcW w:w="3969" w:type="dxa"/>
            <w:tcBorders>
              <w:bottom w:val="single" w:sz="4" w:space="0" w:color="auto"/>
            </w:tcBorders>
            <w:shd w:val="clear" w:color="auto" w:fill="auto"/>
          </w:tcPr>
          <w:p w14:paraId="59C58033" w14:textId="77777777" w:rsidR="003840EB" w:rsidRDefault="003840EB" w:rsidP="003840EB">
            <w:pPr>
              <w:rPr>
                <w:rFonts w:ascii="Arial" w:hAnsi="Arial" w:cs="Arial"/>
                <w:b/>
                <w:color w:val="000000"/>
                <w:lang w:val="sl-SI"/>
              </w:rPr>
            </w:pPr>
          </w:p>
          <w:p w14:paraId="52D5581F" w14:textId="6DCC82DE" w:rsidR="003840EB" w:rsidRDefault="003840EB" w:rsidP="003840EB">
            <w:pPr>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16307556" w14:textId="77777777" w:rsidTr="003840EB">
        <w:trPr>
          <w:trHeight w:val="671"/>
        </w:trPr>
        <w:tc>
          <w:tcPr>
            <w:tcW w:w="5274" w:type="dxa"/>
            <w:shd w:val="clear" w:color="auto" w:fill="F2F2F2"/>
            <w:vAlign w:val="center"/>
          </w:tcPr>
          <w:p w14:paraId="31B9F9E5" w14:textId="186A7B73" w:rsidR="003840EB" w:rsidRDefault="003840EB" w:rsidP="003840EB">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tcBorders>
              <w:bottom w:val="single" w:sz="4" w:space="0" w:color="auto"/>
            </w:tcBorders>
            <w:shd w:val="clear" w:color="auto" w:fill="auto"/>
          </w:tcPr>
          <w:p w14:paraId="482869F1" w14:textId="77777777" w:rsidR="003840EB" w:rsidRDefault="003840EB" w:rsidP="003840EB">
            <w:pPr>
              <w:rPr>
                <w:rFonts w:ascii="Arial" w:hAnsi="Arial" w:cs="Arial"/>
                <w:b/>
                <w:color w:val="000000"/>
                <w:lang w:val="sl-SI"/>
              </w:rPr>
            </w:pPr>
          </w:p>
          <w:p w14:paraId="46B483C8" w14:textId="08D4009E" w:rsidR="003840EB" w:rsidRDefault="003840EB" w:rsidP="003840EB">
            <w:pPr>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94371B" w14:paraId="18162ECD" w14:textId="77777777" w:rsidTr="003840EB">
        <w:trPr>
          <w:trHeight w:val="671"/>
        </w:trPr>
        <w:tc>
          <w:tcPr>
            <w:tcW w:w="5274" w:type="dxa"/>
            <w:shd w:val="clear" w:color="auto" w:fill="F2F2F2"/>
            <w:vAlign w:val="center"/>
          </w:tcPr>
          <w:p w14:paraId="0851031F" w14:textId="73613AB7" w:rsidR="003840EB" w:rsidRDefault="003840EB" w:rsidP="003840E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26F174AF" w14:textId="74166B80" w:rsidR="003840EB" w:rsidRDefault="003840EB" w:rsidP="003840EB">
            <w:pPr>
              <w:rPr>
                <w:rFonts w:ascii="Arial" w:hAnsi="Arial" w:cs="Arial"/>
                <w:b/>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3840EB" w:rsidRPr="00801740" w14:paraId="2F536606" w14:textId="77777777" w:rsidTr="00762B21">
        <w:trPr>
          <w:trHeight w:val="344"/>
        </w:trPr>
        <w:tc>
          <w:tcPr>
            <w:tcW w:w="9243" w:type="dxa"/>
            <w:gridSpan w:val="2"/>
            <w:shd w:val="clear" w:color="auto" w:fill="FFFFFF" w:themeFill="background1"/>
            <w:vAlign w:val="center"/>
          </w:tcPr>
          <w:p w14:paraId="7C0D8FD2" w14:textId="3779B63F" w:rsidR="003840EB" w:rsidRPr="003840EB" w:rsidRDefault="003840EB" w:rsidP="003840EB">
            <w:pPr>
              <w:pStyle w:val="Odstavekseznama"/>
              <w:numPr>
                <w:ilvl w:val="0"/>
                <w:numId w:val="12"/>
              </w:numPr>
              <w:rPr>
                <w:rFonts w:ascii="Arial" w:hAnsi="Arial" w:cs="Arial"/>
                <w:lang w:val="sl-SI"/>
              </w:rPr>
            </w:pPr>
            <w:r w:rsidRPr="003840EB">
              <w:rPr>
                <w:rFonts w:ascii="Arial" w:hAnsi="Arial" w:cs="Arial"/>
                <w:b/>
                <w:color w:val="000000"/>
                <w:lang w:val="sl-SI"/>
              </w:rPr>
              <w:t>Referenčni projekt</w:t>
            </w:r>
          </w:p>
        </w:tc>
      </w:tr>
      <w:tr w:rsidR="003840EB" w:rsidRPr="00801740" w14:paraId="66439B38" w14:textId="77777777" w:rsidTr="003840EB">
        <w:trPr>
          <w:trHeight w:val="671"/>
        </w:trPr>
        <w:tc>
          <w:tcPr>
            <w:tcW w:w="5274" w:type="dxa"/>
            <w:shd w:val="clear" w:color="auto" w:fill="F2F2F2"/>
            <w:vAlign w:val="center"/>
          </w:tcPr>
          <w:p w14:paraId="5AB0E934" w14:textId="77777777" w:rsidR="003840EB" w:rsidRDefault="003840EB" w:rsidP="003840EB">
            <w:pPr>
              <w:jc w:val="left"/>
              <w:rPr>
                <w:rFonts w:ascii="Arial" w:hAnsi="Arial" w:cs="Arial"/>
                <w:i/>
                <w:lang w:val="sl-SI"/>
              </w:rPr>
            </w:pPr>
          </w:p>
          <w:p w14:paraId="4FEF61B5" w14:textId="77777777" w:rsidR="003840EB" w:rsidRPr="0092722C" w:rsidRDefault="003840EB" w:rsidP="003840E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5B6CBA0A" w14:textId="77777777" w:rsidR="003840EB" w:rsidRPr="0092722C" w:rsidRDefault="003840EB" w:rsidP="003840EB">
            <w:pPr>
              <w:rPr>
                <w:rFonts w:ascii="Arial" w:hAnsi="Arial" w:cs="Arial"/>
                <w:i/>
                <w:lang w:val="sl-SI"/>
              </w:rPr>
            </w:pPr>
          </w:p>
        </w:tc>
        <w:tc>
          <w:tcPr>
            <w:tcW w:w="3969" w:type="dxa"/>
            <w:tcBorders>
              <w:bottom w:val="single" w:sz="4" w:space="0" w:color="auto"/>
            </w:tcBorders>
            <w:shd w:val="clear" w:color="auto" w:fill="auto"/>
          </w:tcPr>
          <w:p w14:paraId="2D843339" w14:textId="77777777" w:rsidR="003840EB" w:rsidRDefault="003840EB" w:rsidP="003840EB">
            <w:pPr>
              <w:rPr>
                <w:rFonts w:ascii="Arial" w:hAnsi="Arial" w:cs="Arial"/>
                <w:b/>
                <w:color w:val="000000"/>
                <w:lang w:val="sl-SI"/>
              </w:rPr>
            </w:pPr>
          </w:p>
          <w:p w14:paraId="7529F908" w14:textId="43ADDCB6"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7A69EA41" w14:textId="77777777" w:rsidTr="003840EB">
        <w:trPr>
          <w:trHeight w:val="495"/>
        </w:trPr>
        <w:tc>
          <w:tcPr>
            <w:tcW w:w="5274" w:type="dxa"/>
            <w:shd w:val="clear" w:color="auto" w:fill="F2F2F2"/>
            <w:vAlign w:val="center"/>
          </w:tcPr>
          <w:p w14:paraId="46E9EB29" w14:textId="7FF90522" w:rsidR="003840EB" w:rsidRPr="0092722C" w:rsidRDefault="003840EB" w:rsidP="003840EB">
            <w:pPr>
              <w:rPr>
                <w:rFonts w:ascii="Arial" w:hAnsi="Arial" w:cs="Arial"/>
                <w:i/>
                <w:lang w:val="sl-SI"/>
              </w:rPr>
            </w:pPr>
            <w:r>
              <w:rPr>
                <w:rFonts w:ascii="Arial" w:hAnsi="Arial" w:cs="Arial"/>
                <w:i/>
                <w:lang w:val="sl-SI"/>
              </w:rPr>
              <w:t>Vloga kadra pri izvajanju referenčnega projekta:</w:t>
            </w:r>
          </w:p>
        </w:tc>
        <w:tc>
          <w:tcPr>
            <w:tcW w:w="3969" w:type="dxa"/>
            <w:tcBorders>
              <w:bottom w:val="single" w:sz="4" w:space="0" w:color="auto"/>
            </w:tcBorders>
            <w:shd w:val="clear" w:color="auto" w:fill="auto"/>
          </w:tcPr>
          <w:p w14:paraId="47437FFA" w14:textId="77777777" w:rsidR="003840EB" w:rsidRDefault="003840EB" w:rsidP="003840EB">
            <w:pPr>
              <w:rPr>
                <w:rFonts w:ascii="Arial" w:hAnsi="Arial" w:cs="Arial"/>
                <w:b/>
                <w:color w:val="000000"/>
                <w:lang w:val="sl-SI"/>
              </w:rPr>
            </w:pPr>
          </w:p>
          <w:p w14:paraId="16EF6E5F" w14:textId="10B9E99A"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2752E219" w14:textId="77777777" w:rsidTr="003840EB">
        <w:trPr>
          <w:trHeight w:val="671"/>
        </w:trPr>
        <w:tc>
          <w:tcPr>
            <w:tcW w:w="5274" w:type="dxa"/>
            <w:shd w:val="clear" w:color="auto" w:fill="F2F2F2"/>
            <w:vAlign w:val="center"/>
          </w:tcPr>
          <w:p w14:paraId="1D741CF9" w14:textId="2FF62D43" w:rsidR="003840EB" w:rsidRPr="0092722C" w:rsidRDefault="003840EB" w:rsidP="003840EB">
            <w:pPr>
              <w:rPr>
                <w:rFonts w:ascii="Arial" w:hAnsi="Arial" w:cs="Arial"/>
                <w:i/>
                <w:lang w:val="sl-SI"/>
              </w:rPr>
            </w:pPr>
            <w:r w:rsidRPr="0092722C">
              <w:rPr>
                <w:rFonts w:ascii="Arial" w:hAnsi="Arial" w:cs="Arial"/>
                <w:i/>
                <w:lang w:val="sl-SI"/>
              </w:rPr>
              <w:t>Naziv naročnika referenčnega projekta:</w:t>
            </w:r>
          </w:p>
        </w:tc>
        <w:tc>
          <w:tcPr>
            <w:tcW w:w="3969" w:type="dxa"/>
            <w:tcBorders>
              <w:bottom w:val="single" w:sz="4" w:space="0" w:color="auto"/>
            </w:tcBorders>
            <w:shd w:val="clear" w:color="auto" w:fill="auto"/>
          </w:tcPr>
          <w:p w14:paraId="12333CCF" w14:textId="77777777" w:rsidR="003840EB" w:rsidRDefault="003840EB" w:rsidP="003840EB">
            <w:pPr>
              <w:rPr>
                <w:rFonts w:ascii="Arial" w:hAnsi="Arial" w:cs="Arial"/>
                <w:b/>
                <w:color w:val="000000"/>
                <w:lang w:val="sl-SI"/>
              </w:rPr>
            </w:pPr>
          </w:p>
          <w:p w14:paraId="0A883B2D" w14:textId="52B08007"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53657DC1" w14:textId="77777777" w:rsidTr="003840EB">
        <w:trPr>
          <w:trHeight w:val="671"/>
        </w:trPr>
        <w:tc>
          <w:tcPr>
            <w:tcW w:w="5274" w:type="dxa"/>
            <w:shd w:val="clear" w:color="auto" w:fill="F2F2F2"/>
            <w:vAlign w:val="center"/>
          </w:tcPr>
          <w:p w14:paraId="446ACB2B" w14:textId="582C7A89" w:rsidR="003840EB" w:rsidRPr="0092722C" w:rsidRDefault="003840EB" w:rsidP="003840EB">
            <w:pPr>
              <w:rPr>
                <w:rFonts w:ascii="Arial" w:hAnsi="Arial" w:cs="Arial"/>
                <w:i/>
                <w:lang w:val="sl-SI"/>
              </w:rPr>
            </w:pPr>
            <w:r w:rsidRPr="0092722C">
              <w:rPr>
                <w:rFonts w:ascii="Arial" w:hAnsi="Arial" w:cs="Arial"/>
                <w:i/>
                <w:lang w:val="sl-SI"/>
              </w:rPr>
              <w:t>Kratek opis projekta:</w:t>
            </w:r>
          </w:p>
        </w:tc>
        <w:tc>
          <w:tcPr>
            <w:tcW w:w="3969" w:type="dxa"/>
            <w:tcBorders>
              <w:bottom w:val="single" w:sz="4" w:space="0" w:color="auto"/>
            </w:tcBorders>
            <w:shd w:val="clear" w:color="auto" w:fill="auto"/>
          </w:tcPr>
          <w:p w14:paraId="3D65CC7C" w14:textId="77777777" w:rsidR="003840EB" w:rsidRDefault="003840EB" w:rsidP="003840EB">
            <w:pPr>
              <w:rPr>
                <w:rFonts w:ascii="Arial" w:hAnsi="Arial" w:cs="Arial"/>
                <w:b/>
                <w:color w:val="000000"/>
                <w:lang w:val="sl-SI"/>
              </w:rPr>
            </w:pPr>
          </w:p>
          <w:p w14:paraId="50010D3B" w14:textId="05628E69"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04011D61" w14:textId="77777777" w:rsidTr="003840EB">
        <w:trPr>
          <w:trHeight w:val="671"/>
        </w:trPr>
        <w:tc>
          <w:tcPr>
            <w:tcW w:w="5274" w:type="dxa"/>
            <w:shd w:val="clear" w:color="auto" w:fill="F2F2F2"/>
            <w:vAlign w:val="center"/>
          </w:tcPr>
          <w:p w14:paraId="6B6273C2" w14:textId="30FE120F" w:rsidR="003840EB" w:rsidRPr="0092722C" w:rsidRDefault="003840EB" w:rsidP="003840EB">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tcBorders>
              <w:bottom w:val="single" w:sz="4" w:space="0" w:color="auto"/>
            </w:tcBorders>
            <w:shd w:val="clear" w:color="auto" w:fill="auto"/>
          </w:tcPr>
          <w:p w14:paraId="1E07A0F8" w14:textId="77777777" w:rsidR="003840EB" w:rsidRDefault="003840EB" w:rsidP="003840EB">
            <w:pPr>
              <w:rPr>
                <w:rFonts w:ascii="Arial" w:hAnsi="Arial" w:cs="Arial"/>
                <w:b/>
                <w:color w:val="000000"/>
                <w:lang w:val="sl-SI"/>
              </w:rPr>
            </w:pPr>
          </w:p>
          <w:p w14:paraId="3AFFD7A8" w14:textId="25B70391"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94371B" w14:paraId="13E26612" w14:textId="77777777" w:rsidTr="003840EB">
        <w:trPr>
          <w:trHeight w:val="671"/>
        </w:trPr>
        <w:tc>
          <w:tcPr>
            <w:tcW w:w="5274" w:type="dxa"/>
            <w:shd w:val="clear" w:color="auto" w:fill="F2F2F2"/>
            <w:vAlign w:val="center"/>
          </w:tcPr>
          <w:p w14:paraId="659350CA" w14:textId="7910915D" w:rsidR="003840EB" w:rsidRPr="0092722C" w:rsidRDefault="003840EB" w:rsidP="003840E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5F8F349D" w14:textId="0BA585C3" w:rsidR="003840EB" w:rsidRPr="0092722C" w:rsidRDefault="003840EB" w:rsidP="003840EB">
            <w:pPr>
              <w:rPr>
                <w:rFonts w:ascii="Arial" w:hAnsi="Arial" w:cs="Arial"/>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90398C" w:rsidRPr="002D3459" w14:paraId="0A72EA35" w14:textId="77777777" w:rsidTr="005A7A19">
        <w:tc>
          <w:tcPr>
            <w:tcW w:w="9243" w:type="dxa"/>
            <w:gridSpan w:val="2"/>
            <w:tcBorders>
              <w:top w:val="single" w:sz="4" w:space="0" w:color="auto"/>
            </w:tcBorders>
            <w:shd w:val="clear" w:color="auto" w:fill="F2F2F2"/>
            <w:vAlign w:val="center"/>
          </w:tcPr>
          <w:p w14:paraId="770EB642" w14:textId="77777777" w:rsidR="0090398C" w:rsidRPr="002D3459" w:rsidRDefault="0090398C" w:rsidP="005A7A19">
            <w:pPr>
              <w:spacing w:before="120"/>
              <w:rPr>
                <w:rFonts w:ascii="Arial" w:hAnsi="Arial" w:cs="Arial"/>
                <w:b/>
                <w:bCs/>
                <w:lang w:val="sl-SI" w:eastAsia="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90398C" w:rsidRPr="0092722C" w14:paraId="26EC5FA8" w14:textId="77777777" w:rsidTr="005A7A19">
        <w:tc>
          <w:tcPr>
            <w:tcW w:w="5274" w:type="dxa"/>
            <w:shd w:val="clear" w:color="auto" w:fill="F2F2F2"/>
            <w:vAlign w:val="center"/>
          </w:tcPr>
          <w:p w14:paraId="758F99D7" w14:textId="1DB5BC07" w:rsidR="0090398C" w:rsidRPr="0092722C" w:rsidRDefault="009E1DCE" w:rsidP="005A7A19">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210DBBDA"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61C8509F" w14:textId="77777777" w:rsidTr="005A7A19">
        <w:tc>
          <w:tcPr>
            <w:tcW w:w="5274" w:type="dxa"/>
            <w:shd w:val="clear" w:color="auto" w:fill="F2F2F2"/>
            <w:vAlign w:val="center"/>
          </w:tcPr>
          <w:p w14:paraId="551E721E" w14:textId="2B60025A" w:rsidR="0090398C" w:rsidRDefault="009E1DCE" w:rsidP="005A7A19">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0C0CCAAF"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45D2831D" w14:textId="77777777" w:rsidTr="009E1DCE">
        <w:trPr>
          <w:trHeight w:val="346"/>
        </w:trPr>
        <w:tc>
          <w:tcPr>
            <w:tcW w:w="5274" w:type="dxa"/>
            <w:shd w:val="clear" w:color="auto" w:fill="F2F2F2"/>
            <w:vAlign w:val="center"/>
          </w:tcPr>
          <w:p w14:paraId="5CC9D4AD" w14:textId="34F638C5" w:rsidR="0090398C" w:rsidRPr="0092722C" w:rsidRDefault="009E1DCE" w:rsidP="005A7A19">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45F0E6C9"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0413B354" w14:textId="77777777" w:rsidR="006260D8" w:rsidRDefault="006260D8" w:rsidP="00D72B20">
      <w:pPr>
        <w:rPr>
          <w:rFonts w:ascii="Arial" w:hAnsi="Arial" w:cs="Arial"/>
          <w:lang w:val="sl-SI"/>
        </w:rPr>
      </w:pPr>
    </w:p>
    <w:p w14:paraId="3E52B82F" w14:textId="4EABAE5D" w:rsidR="00477F57" w:rsidRDefault="006260D8" w:rsidP="00D72B20">
      <w:pPr>
        <w:rPr>
          <w:rFonts w:ascii="Arial" w:hAnsi="Arial" w:cs="Arial"/>
          <w:b/>
          <w:bCs/>
          <w:lang w:val="it-IT"/>
        </w:rPr>
      </w:pPr>
      <w:r w:rsidRPr="006260D8">
        <w:rPr>
          <w:rFonts w:ascii="Arial" w:hAnsi="Arial" w:cs="Arial"/>
          <w:b/>
          <w:bCs/>
          <w:lang w:val="it-IT"/>
        </w:rPr>
        <w:t xml:space="preserve">2.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9E1DCE" w:rsidRPr="0092722C" w14:paraId="1A13AA32" w14:textId="77777777" w:rsidTr="005A7A19">
        <w:tc>
          <w:tcPr>
            <w:tcW w:w="5274" w:type="dxa"/>
            <w:shd w:val="clear" w:color="auto" w:fill="F2F2F2"/>
            <w:vAlign w:val="center"/>
          </w:tcPr>
          <w:p w14:paraId="3EBFBB56" w14:textId="77777777" w:rsidR="009E1DCE" w:rsidRPr="0092722C" w:rsidRDefault="009E1DCE" w:rsidP="005A7A19">
            <w:pPr>
              <w:rPr>
                <w:rFonts w:ascii="Arial" w:hAnsi="Arial" w:cs="Arial"/>
                <w:i/>
                <w:lang w:val="sl-SI"/>
              </w:rPr>
            </w:pPr>
            <w:r>
              <w:rPr>
                <w:rFonts w:ascii="Arial" w:hAnsi="Arial" w:cs="Arial"/>
                <w:i/>
                <w:lang w:val="sl-SI"/>
              </w:rPr>
              <w:t>Vloga kadra pri projektu:</w:t>
            </w:r>
          </w:p>
        </w:tc>
        <w:tc>
          <w:tcPr>
            <w:tcW w:w="3969" w:type="dxa"/>
            <w:shd w:val="clear" w:color="auto" w:fill="auto"/>
          </w:tcPr>
          <w:p w14:paraId="5C829ED1" w14:textId="2F8B602F" w:rsidR="009E1DCE" w:rsidRPr="00426387" w:rsidRDefault="009E1DCE" w:rsidP="005A7A19">
            <w:pPr>
              <w:spacing w:before="120"/>
              <w:rPr>
                <w:rFonts w:ascii="Arial" w:hAnsi="Arial" w:cs="Arial"/>
                <w:b/>
                <w:bCs/>
                <w:lang w:val="sl-SI"/>
              </w:rPr>
            </w:pPr>
            <w:r w:rsidRPr="00426387">
              <w:rPr>
                <w:rFonts w:ascii="Arial" w:hAnsi="Arial" w:cs="Arial"/>
                <w:b/>
                <w:bCs/>
                <w:lang w:val="sl-SI"/>
              </w:rPr>
              <w:t>VOD</w:t>
            </w:r>
            <w:r>
              <w:rPr>
                <w:rFonts w:ascii="Arial" w:hAnsi="Arial" w:cs="Arial"/>
                <w:b/>
                <w:bCs/>
                <w:lang w:val="sl-SI"/>
              </w:rPr>
              <w:t>ILNI IT ARHITEKT</w:t>
            </w:r>
          </w:p>
        </w:tc>
      </w:tr>
      <w:tr w:rsidR="009E1DCE" w:rsidRPr="0092722C" w14:paraId="2A2A569B" w14:textId="77777777" w:rsidTr="005A7A19">
        <w:tc>
          <w:tcPr>
            <w:tcW w:w="5274" w:type="dxa"/>
            <w:shd w:val="clear" w:color="auto" w:fill="F2F2F2"/>
            <w:vAlign w:val="center"/>
          </w:tcPr>
          <w:p w14:paraId="7F74F3B6" w14:textId="77777777" w:rsidR="009E1DCE" w:rsidRPr="0092722C" w:rsidRDefault="009E1DCE" w:rsidP="005A7A19">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4B68C1F"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9E1DCE" w:rsidRPr="0094371B" w14:paraId="6A1DAAC8" w14:textId="77777777" w:rsidTr="005A7A19">
        <w:tc>
          <w:tcPr>
            <w:tcW w:w="5274" w:type="dxa"/>
            <w:shd w:val="clear" w:color="auto" w:fill="F2F2F2"/>
            <w:vAlign w:val="center"/>
          </w:tcPr>
          <w:p w14:paraId="35494DE1" w14:textId="4D469366" w:rsidR="009E1DCE" w:rsidRPr="003840EB" w:rsidRDefault="009E1DCE" w:rsidP="005A7A19">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6E265307" w14:textId="77777777" w:rsidR="00274085" w:rsidRDefault="00274085" w:rsidP="00274085">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4F4C1A92" w14:textId="77777777" w:rsidR="00274085" w:rsidRDefault="00274085" w:rsidP="00274085">
            <w:pPr>
              <w:spacing w:before="120"/>
              <w:rPr>
                <w:rFonts w:cs="Arial"/>
                <w:lang w:val="sl-SI" w:eastAsia="sl-SI"/>
              </w:rPr>
            </w:pPr>
            <w:r>
              <w:rPr>
                <w:rFonts w:cs="Arial"/>
                <w:lang w:val="sl-SI" w:eastAsia="sl-SI"/>
              </w:rPr>
              <w:lastRenderedPageBreak/>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35A42397" w14:textId="77777777" w:rsidR="00274085" w:rsidRPr="0092722C" w:rsidRDefault="00274085" w:rsidP="00274085">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74F61572" w14:textId="77777777" w:rsidR="00274085" w:rsidRPr="0092722C" w:rsidRDefault="00274085" w:rsidP="00274085">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48B886F1" w14:textId="1FA19C18" w:rsidR="009E1DCE" w:rsidRPr="003840EB" w:rsidRDefault="00274085" w:rsidP="00274085">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9E1DCE" w:rsidRPr="0092722C" w14:paraId="67A00484" w14:textId="77777777" w:rsidTr="005A7A19">
        <w:tc>
          <w:tcPr>
            <w:tcW w:w="9243" w:type="dxa"/>
            <w:gridSpan w:val="2"/>
            <w:shd w:val="clear" w:color="auto" w:fill="F2F2F2"/>
            <w:vAlign w:val="center"/>
          </w:tcPr>
          <w:p w14:paraId="0F2DB5B1" w14:textId="77777777" w:rsidR="009E1DCE" w:rsidRPr="002D3459" w:rsidRDefault="009E1DCE" w:rsidP="005A7A19">
            <w:pPr>
              <w:spacing w:before="120"/>
              <w:rPr>
                <w:rFonts w:ascii="Arial" w:hAnsi="Arial" w:cs="Arial"/>
                <w:b/>
                <w:bCs/>
                <w:lang w:val="sl-SI" w:eastAsia="sl-SI"/>
              </w:rPr>
            </w:pPr>
            <w:r w:rsidRPr="002D3459">
              <w:rPr>
                <w:rFonts w:ascii="Arial" w:hAnsi="Arial" w:cs="Arial"/>
                <w:b/>
                <w:bCs/>
                <w:lang w:val="sl-SI" w:eastAsia="sl-SI"/>
              </w:rPr>
              <w:lastRenderedPageBreak/>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9E1DCE" w:rsidRPr="007C0E47" w14:paraId="0C361309" w14:textId="77777777" w:rsidTr="005A7A19">
        <w:tc>
          <w:tcPr>
            <w:tcW w:w="5274" w:type="dxa"/>
            <w:shd w:val="clear" w:color="auto" w:fill="F2F2F2"/>
            <w:vAlign w:val="center"/>
          </w:tcPr>
          <w:p w14:paraId="00DA2528" w14:textId="77777777" w:rsidR="009E1DCE" w:rsidRPr="00BD3717" w:rsidRDefault="009E1DCE" w:rsidP="005A7A19">
            <w:pPr>
              <w:jc w:val="left"/>
              <w:rPr>
                <w:rFonts w:ascii="Arial" w:hAnsi="Arial" w:cs="Arial"/>
                <w:i/>
                <w:lang w:val="sl-SI"/>
              </w:rPr>
            </w:pPr>
          </w:p>
          <w:p w14:paraId="0D2EBDD6" w14:textId="16137497" w:rsidR="005A7A19" w:rsidRPr="00BD3717" w:rsidRDefault="005A7A19" w:rsidP="005A7A19">
            <w:pPr>
              <w:jc w:val="left"/>
              <w:rPr>
                <w:rFonts w:ascii="Arial" w:hAnsi="Arial" w:cs="Arial"/>
                <w:i/>
                <w:lang w:val="sl-SI"/>
              </w:rPr>
            </w:pPr>
            <w:r w:rsidRPr="00BD3717">
              <w:rPr>
                <w:rFonts w:ascii="Arial" w:hAnsi="Arial" w:cs="Arial"/>
                <w:i/>
                <w:lang w:val="sl-SI"/>
              </w:rPr>
              <w:t xml:space="preserve">Delovne izkušnje </w:t>
            </w:r>
            <w:r w:rsidRPr="007C0E47">
              <w:rPr>
                <w:rFonts w:ascii="Arial" w:hAnsi="Arial" w:cs="Arial"/>
                <w:i/>
                <w:lang w:val="sl-SI"/>
              </w:rPr>
              <w:t>pr</w:t>
            </w:r>
            <w:r>
              <w:rPr>
                <w:rFonts w:ascii="Arial" w:hAnsi="Arial" w:cs="Arial"/>
                <w:i/>
                <w:lang w:val="sl-SI"/>
              </w:rPr>
              <w:t>i</w:t>
            </w:r>
            <w:r w:rsidRPr="00BD3717">
              <w:rPr>
                <w:rFonts w:ascii="Arial" w:hAnsi="Arial" w:cs="Arial"/>
                <w:i/>
                <w:lang w:val="sl-SI"/>
              </w:rPr>
              <w:t xml:space="preserve"> razvoj</w:t>
            </w:r>
            <w:r>
              <w:rPr>
                <w:rFonts w:ascii="Arial" w:hAnsi="Arial" w:cs="Arial"/>
                <w:i/>
                <w:lang w:val="sl-SI"/>
              </w:rPr>
              <w:t>u/nadgradnjah</w:t>
            </w:r>
            <w:r w:rsidRPr="00BD3717">
              <w:rPr>
                <w:rFonts w:ascii="Arial" w:hAnsi="Arial" w:cs="Arial"/>
                <w:i/>
                <w:lang w:val="sl-SI"/>
              </w:rPr>
              <w:t xml:space="preserve"> informacijskih sistemov:</w:t>
            </w:r>
          </w:p>
          <w:p w14:paraId="0AFE53DA" w14:textId="77777777" w:rsidR="009E1DCE" w:rsidRDefault="009E1DCE" w:rsidP="005A7A19">
            <w:pPr>
              <w:jc w:val="left"/>
              <w:rPr>
                <w:rFonts w:ascii="Arial" w:hAnsi="Arial" w:cs="Arial"/>
                <w:i/>
                <w:lang w:val="sl-SI"/>
              </w:rPr>
            </w:pPr>
          </w:p>
        </w:tc>
        <w:tc>
          <w:tcPr>
            <w:tcW w:w="3969" w:type="dxa"/>
            <w:shd w:val="clear" w:color="auto" w:fill="auto"/>
          </w:tcPr>
          <w:p w14:paraId="59E38598" w14:textId="52C5E46F" w:rsidR="009E1DCE" w:rsidRPr="00BD3717" w:rsidRDefault="009E1DCE" w:rsidP="005A7A19">
            <w:pPr>
              <w:spacing w:before="100" w:after="100" w:line="260" w:lineRule="atLeast"/>
              <w:rPr>
                <w:rFonts w:ascii="Arial" w:hAnsi="Arial" w:cs="Arial"/>
                <w:lang w:val="sl-SI"/>
              </w:rPr>
            </w:pPr>
            <w:r w:rsidRPr="00BD3717">
              <w:rPr>
                <w:rFonts w:ascii="Arial" w:hAnsi="Arial" w:cs="Arial"/>
                <w:lang w:val="sl-SI"/>
              </w:rPr>
              <w:t>Vsaj 5</w:t>
            </w:r>
            <w:r w:rsidR="00F66642">
              <w:rPr>
                <w:rFonts w:ascii="Arial" w:hAnsi="Arial" w:cs="Arial"/>
                <w:lang w:val="sl-SI"/>
              </w:rPr>
              <w:t xml:space="preserve"> let</w:t>
            </w:r>
            <w:r w:rsidRPr="00BD3717">
              <w:rPr>
                <w:rFonts w:ascii="Arial" w:hAnsi="Arial" w:cs="Arial"/>
                <w:lang w:val="sl-SI"/>
              </w:rPr>
              <w:t>:</w:t>
            </w:r>
          </w:p>
          <w:p w14:paraId="0889094A" w14:textId="77777777" w:rsidR="009E1DCE" w:rsidRPr="0092722C" w:rsidRDefault="009E1DCE" w:rsidP="005A7A19">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9E1DCE" w:rsidRPr="007C0E47" w14:paraId="69AAC255" w14:textId="77777777" w:rsidTr="005A7A19">
        <w:tc>
          <w:tcPr>
            <w:tcW w:w="5274" w:type="dxa"/>
            <w:shd w:val="clear" w:color="auto" w:fill="F2F2F2"/>
          </w:tcPr>
          <w:p w14:paraId="1184E7C3" w14:textId="77777777" w:rsidR="009E1DCE" w:rsidRPr="00BD3717" w:rsidRDefault="009E1DCE" w:rsidP="005A7A19">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32BBCCC0" w14:textId="77777777" w:rsidR="009E1DCE" w:rsidRPr="00BD3717" w:rsidRDefault="009E1DCE" w:rsidP="005A7A19">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9E1DCE" w:rsidRPr="007C0E47" w14:paraId="44A897E5" w14:textId="77777777" w:rsidTr="005A7A19">
        <w:tc>
          <w:tcPr>
            <w:tcW w:w="5274" w:type="dxa"/>
            <w:shd w:val="clear" w:color="auto" w:fill="F2F2F2"/>
            <w:vAlign w:val="center"/>
          </w:tcPr>
          <w:p w14:paraId="56EE15E3" w14:textId="77777777" w:rsidR="009E1DCE" w:rsidRPr="00BD3717" w:rsidRDefault="009E1DCE" w:rsidP="005A7A19">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235A0FCD" w14:textId="77777777" w:rsidR="009E1DCE" w:rsidRPr="00BD3717" w:rsidRDefault="009E1DCE" w:rsidP="005A7A19">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511CED2F" w14:textId="77777777" w:rsidR="009E1DCE" w:rsidRPr="00BD3717" w:rsidRDefault="009E1DCE" w:rsidP="005A7A19">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5DC40960" w14:textId="77777777" w:rsidR="009E1DCE" w:rsidRPr="00BD3717" w:rsidRDefault="009E1DCE" w:rsidP="005A7A19">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9E1DCE" w:rsidRPr="0092722C" w14:paraId="01D9F033" w14:textId="77777777" w:rsidTr="005A7A19">
        <w:tc>
          <w:tcPr>
            <w:tcW w:w="9243" w:type="dxa"/>
            <w:gridSpan w:val="2"/>
            <w:shd w:val="clear" w:color="auto" w:fill="FFFFFF" w:themeFill="background1"/>
            <w:vAlign w:val="center"/>
          </w:tcPr>
          <w:p w14:paraId="12D7F4E0" w14:textId="77777777" w:rsidR="009E1DCE" w:rsidRPr="005A7A19" w:rsidRDefault="009E1DCE" w:rsidP="005A7A19">
            <w:pPr>
              <w:spacing w:before="120"/>
              <w:rPr>
                <w:rFonts w:ascii="Arial" w:hAnsi="Arial" w:cs="Arial"/>
                <w:b/>
                <w:color w:val="000000"/>
                <w:lang w:val="sl-SI"/>
              </w:rPr>
            </w:pPr>
            <w:r w:rsidRPr="005A7A19">
              <w:rPr>
                <w:rFonts w:ascii="Arial" w:hAnsi="Arial" w:cs="Arial"/>
                <w:b/>
                <w:color w:val="000000"/>
                <w:lang w:val="sl-SI"/>
              </w:rPr>
              <w:t>Referenčni projekt</w:t>
            </w:r>
          </w:p>
        </w:tc>
      </w:tr>
      <w:tr w:rsidR="009E1DCE" w:rsidRPr="0092722C" w14:paraId="2EDB3817" w14:textId="77777777" w:rsidTr="005A7A19">
        <w:tc>
          <w:tcPr>
            <w:tcW w:w="5274" w:type="dxa"/>
            <w:shd w:val="clear" w:color="auto" w:fill="F2F2F2"/>
            <w:vAlign w:val="center"/>
          </w:tcPr>
          <w:p w14:paraId="20E07832" w14:textId="77777777" w:rsidR="009E1DCE" w:rsidRDefault="009E1DCE" w:rsidP="005A7A19">
            <w:pPr>
              <w:jc w:val="left"/>
              <w:rPr>
                <w:rFonts w:ascii="Arial" w:hAnsi="Arial" w:cs="Arial"/>
                <w:i/>
                <w:lang w:val="sl-SI"/>
              </w:rPr>
            </w:pPr>
          </w:p>
          <w:p w14:paraId="5E6FDB53" w14:textId="77777777" w:rsidR="009E1DCE" w:rsidRPr="0092722C" w:rsidRDefault="009E1DCE" w:rsidP="005A7A19">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043DE2BC" w14:textId="77777777" w:rsidR="009E1DCE" w:rsidRPr="0092722C" w:rsidRDefault="009E1DCE" w:rsidP="005A7A19">
            <w:pPr>
              <w:jc w:val="left"/>
              <w:rPr>
                <w:rFonts w:ascii="Arial" w:hAnsi="Arial" w:cs="Arial"/>
                <w:i/>
                <w:lang w:val="sl-SI"/>
              </w:rPr>
            </w:pPr>
          </w:p>
        </w:tc>
        <w:tc>
          <w:tcPr>
            <w:tcW w:w="3969" w:type="dxa"/>
            <w:shd w:val="clear" w:color="auto" w:fill="auto"/>
          </w:tcPr>
          <w:p w14:paraId="55300922"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748A59FD" w14:textId="77777777" w:rsidTr="005A7A19">
        <w:tc>
          <w:tcPr>
            <w:tcW w:w="5274" w:type="dxa"/>
            <w:shd w:val="clear" w:color="auto" w:fill="F2F2F2"/>
            <w:vAlign w:val="center"/>
          </w:tcPr>
          <w:p w14:paraId="2B03A2EC" w14:textId="77777777" w:rsidR="009E1DCE" w:rsidRDefault="009E1DCE" w:rsidP="005A7A19">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458E0609"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59841DD4" w14:textId="77777777" w:rsidTr="005A7A19">
        <w:trPr>
          <w:trHeight w:val="871"/>
        </w:trPr>
        <w:tc>
          <w:tcPr>
            <w:tcW w:w="5274" w:type="dxa"/>
            <w:shd w:val="clear" w:color="auto" w:fill="F2F2F2"/>
            <w:vAlign w:val="center"/>
          </w:tcPr>
          <w:p w14:paraId="7AAB2D20" w14:textId="77777777" w:rsidR="009E1DCE" w:rsidRPr="0092722C" w:rsidRDefault="009E1DCE" w:rsidP="005A7A19">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13EF2C53"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1D031CE1" w14:textId="77777777" w:rsidTr="005A7A19">
        <w:trPr>
          <w:trHeight w:val="881"/>
        </w:trPr>
        <w:tc>
          <w:tcPr>
            <w:tcW w:w="5274" w:type="dxa"/>
            <w:shd w:val="clear" w:color="auto" w:fill="F2F2F2"/>
            <w:vAlign w:val="center"/>
          </w:tcPr>
          <w:p w14:paraId="3C793844" w14:textId="77777777" w:rsidR="009E1DCE" w:rsidRPr="0092722C" w:rsidRDefault="009E1DCE" w:rsidP="005A7A19">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117051E9" w14:textId="77777777" w:rsidR="009E1DCE" w:rsidRPr="0092722C" w:rsidRDefault="009E1DCE" w:rsidP="005A7A19">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741FEB42" w14:textId="77777777" w:rsidTr="005A7A19">
        <w:trPr>
          <w:trHeight w:val="597"/>
        </w:trPr>
        <w:tc>
          <w:tcPr>
            <w:tcW w:w="5274" w:type="dxa"/>
            <w:shd w:val="clear" w:color="auto" w:fill="F2F2F2"/>
            <w:vAlign w:val="center"/>
          </w:tcPr>
          <w:p w14:paraId="1B77B749" w14:textId="77777777" w:rsidR="009E1DCE" w:rsidRPr="00597F45" w:rsidRDefault="009E1DCE" w:rsidP="005A7A19">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5ABF334D"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4371B" w14:paraId="677932E1" w14:textId="77777777" w:rsidTr="005A7A19">
        <w:trPr>
          <w:trHeight w:val="839"/>
        </w:trPr>
        <w:tc>
          <w:tcPr>
            <w:tcW w:w="5274" w:type="dxa"/>
            <w:shd w:val="clear" w:color="auto" w:fill="F2F2F2"/>
            <w:vAlign w:val="center"/>
          </w:tcPr>
          <w:p w14:paraId="07913E76" w14:textId="77777777" w:rsidR="009E1DCE" w:rsidRPr="0092722C" w:rsidRDefault="009E1DCE" w:rsidP="005A7A19">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6A15F587" w14:textId="77777777" w:rsidR="009E1DCE" w:rsidRPr="007139D2" w:rsidRDefault="009E1DCE" w:rsidP="005A7A19">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9E1DCE" w:rsidRPr="002D3459" w14:paraId="71402CF6" w14:textId="77777777" w:rsidTr="005A7A19">
        <w:tc>
          <w:tcPr>
            <w:tcW w:w="9243" w:type="dxa"/>
            <w:gridSpan w:val="2"/>
            <w:tcBorders>
              <w:top w:val="single" w:sz="4" w:space="0" w:color="auto"/>
            </w:tcBorders>
            <w:shd w:val="clear" w:color="auto" w:fill="F2F2F2"/>
            <w:vAlign w:val="center"/>
          </w:tcPr>
          <w:p w14:paraId="26504A54" w14:textId="77777777" w:rsidR="009E1DCE" w:rsidRPr="002D3459" w:rsidRDefault="009E1DCE" w:rsidP="005A7A19">
            <w:pPr>
              <w:spacing w:before="120"/>
              <w:rPr>
                <w:rFonts w:ascii="Arial" w:hAnsi="Arial" w:cs="Arial"/>
                <w:b/>
                <w:bCs/>
                <w:lang w:val="sl-SI" w:eastAsia="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9E1DCE" w:rsidRPr="0092722C" w14:paraId="04097A12" w14:textId="77777777" w:rsidTr="005A7A19">
        <w:tc>
          <w:tcPr>
            <w:tcW w:w="5274" w:type="dxa"/>
            <w:shd w:val="clear" w:color="auto" w:fill="F2F2F2"/>
            <w:vAlign w:val="center"/>
          </w:tcPr>
          <w:p w14:paraId="4609DF44" w14:textId="77777777" w:rsidR="009E1DCE" w:rsidRPr="0092722C" w:rsidRDefault="009E1DCE" w:rsidP="005A7A19">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03C6FDF6"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687A4D6D" w14:textId="77777777" w:rsidTr="005A7A19">
        <w:tc>
          <w:tcPr>
            <w:tcW w:w="5274" w:type="dxa"/>
            <w:shd w:val="clear" w:color="auto" w:fill="F2F2F2"/>
            <w:vAlign w:val="center"/>
          </w:tcPr>
          <w:p w14:paraId="7A9CC4C0" w14:textId="77777777" w:rsidR="009E1DCE" w:rsidRDefault="009E1DCE" w:rsidP="005A7A19">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6B34ED23"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107C18B2" w14:textId="77777777" w:rsidTr="005A7A19">
        <w:trPr>
          <w:trHeight w:val="346"/>
        </w:trPr>
        <w:tc>
          <w:tcPr>
            <w:tcW w:w="5274" w:type="dxa"/>
            <w:shd w:val="clear" w:color="auto" w:fill="F2F2F2"/>
            <w:vAlign w:val="center"/>
          </w:tcPr>
          <w:p w14:paraId="36F93639" w14:textId="77777777" w:rsidR="009E1DCE" w:rsidRPr="0092722C" w:rsidRDefault="009E1DCE" w:rsidP="005A7A19">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11A20A91"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43F2F6D7" w14:textId="54C46180" w:rsidR="009E1DCE" w:rsidRDefault="009E1DCE" w:rsidP="00D72B20">
      <w:pPr>
        <w:rPr>
          <w:rFonts w:ascii="Arial" w:hAnsi="Arial" w:cs="Arial"/>
          <w:b/>
          <w:bCs/>
          <w:lang w:val="it-IT"/>
        </w:rPr>
      </w:pPr>
    </w:p>
    <w:p w14:paraId="296825CE" w14:textId="740AB615" w:rsidR="005A7A19" w:rsidRDefault="005A7A19" w:rsidP="005A7A19">
      <w:pPr>
        <w:rPr>
          <w:rFonts w:ascii="Arial" w:hAnsi="Arial" w:cs="Arial"/>
          <w:b/>
          <w:bCs/>
          <w:lang w:val="it-IT"/>
        </w:rPr>
      </w:pPr>
      <w:r>
        <w:rPr>
          <w:rFonts w:ascii="Arial" w:hAnsi="Arial" w:cs="Arial"/>
          <w:b/>
          <w:bCs/>
          <w:lang w:val="it-IT"/>
        </w:rPr>
        <w:t>3</w:t>
      </w:r>
      <w:r w:rsidRPr="006260D8">
        <w:rPr>
          <w:rFonts w:ascii="Arial" w:hAnsi="Arial" w:cs="Arial"/>
          <w:b/>
          <w:bCs/>
          <w:lang w:val="it-IT"/>
        </w:rPr>
        <w:t xml:space="preserve">.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5A7A19" w:rsidRPr="0092722C" w14:paraId="58B2AFA9" w14:textId="77777777" w:rsidTr="005A7A19">
        <w:tc>
          <w:tcPr>
            <w:tcW w:w="5274" w:type="dxa"/>
            <w:shd w:val="clear" w:color="auto" w:fill="F2F2F2"/>
            <w:vAlign w:val="center"/>
          </w:tcPr>
          <w:p w14:paraId="27DD2168" w14:textId="77777777" w:rsidR="005A7A19" w:rsidRPr="0092722C" w:rsidRDefault="005A7A19" w:rsidP="005A7A19">
            <w:pPr>
              <w:rPr>
                <w:rFonts w:ascii="Arial" w:hAnsi="Arial" w:cs="Arial"/>
                <w:i/>
                <w:lang w:val="sl-SI"/>
              </w:rPr>
            </w:pPr>
            <w:r>
              <w:rPr>
                <w:rFonts w:ascii="Arial" w:hAnsi="Arial" w:cs="Arial"/>
                <w:i/>
                <w:lang w:val="sl-SI"/>
              </w:rPr>
              <w:t>Vloga kadra pri projektu:</w:t>
            </w:r>
          </w:p>
        </w:tc>
        <w:tc>
          <w:tcPr>
            <w:tcW w:w="3969" w:type="dxa"/>
            <w:shd w:val="clear" w:color="auto" w:fill="auto"/>
          </w:tcPr>
          <w:p w14:paraId="69576460" w14:textId="23059160" w:rsidR="005A7A19" w:rsidRPr="00426387" w:rsidRDefault="002007AE" w:rsidP="005A7A19">
            <w:pPr>
              <w:spacing w:before="120"/>
              <w:rPr>
                <w:rFonts w:ascii="Arial" w:hAnsi="Arial" w:cs="Arial"/>
                <w:b/>
                <w:bCs/>
                <w:lang w:val="sl-SI"/>
              </w:rPr>
            </w:pPr>
            <w:r w:rsidRPr="002007AE">
              <w:rPr>
                <w:rFonts w:ascii="Arial" w:hAnsi="Arial" w:cs="Arial"/>
                <w:b/>
                <w:bCs/>
                <w:lang w:val="sl-SI"/>
              </w:rPr>
              <w:t>ADMINISTRATOR PODATKOVNE BAZE</w:t>
            </w:r>
          </w:p>
        </w:tc>
      </w:tr>
      <w:tr w:rsidR="005A7A19" w:rsidRPr="0092722C" w14:paraId="3FAB6AEB" w14:textId="77777777" w:rsidTr="005A7A19">
        <w:tc>
          <w:tcPr>
            <w:tcW w:w="5274" w:type="dxa"/>
            <w:shd w:val="clear" w:color="auto" w:fill="F2F2F2"/>
            <w:vAlign w:val="center"/>
          </w:tcPr>
          <w:p w14:paraId="5A09B8BD" w14:textId="77777777" w:rsidR="005A7A19" w:rsidRPr="0092722C" w:rsidRDefault="005A7A19" w:rsidP="005A7A19">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2011C67"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5A7A19" w:rsidRPr="0094371B" w14:paraId="7E087EA8" w14:textId="77777777" w:rsidTr="005A7A19">
        <w:tc>
          <w:tcPr>
            <w:tcW w:w="5274" w:type="dxa"/>
            <w:shd w:val="clear" w:color="auto" w:fill="F2F2F2"/>
            <w:vAlign w:val="center"/>
          </w:tcPr>
          <w:p w14:paraId="2E31887F" w14:textId="27A6D3FD" w:rsidR="005A7A19" w:rsidRPr="003840EB" w:rsidRDefault="005A7A19" w:rsidP="005A7A19">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06E5276D" w14:textId="6DF49B5B" w:rsidR="002007AE" w:rsidRDefault="002007AE" w:rsidP="002007AE">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20263067" w14:textId="77777777" w:rsidR="002007AE" w:rsidRDefault="002007AE" w:rsidP="002007AE">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741BB4E9" w14:textId="77777777" w:rsidR="002007AE" w:rsidRPr="0092722C" w:rsidRDefault="002007AE" w:rsidP="002007AE">
            <w:pPr>
              <w:spacing w:before="120"/>
              <w:rPr>
                <w:rFonts w:ascii="Arial" w:hAnsi="Arial" w:cs="Arial"/>
                <w:lang w:val="sl-SI"/>
              </w:rPr>
            </w:pPr>
            <w:r>
              <w:rPr>
                <w:rFonts w:cs="Arial"/>
                <w:lang w:val="sl-SI" w:eastAsia="sl-SI"/>
              </w:rPr>
              <w:lastRenderedPageBreak/>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65F83226" w14:textId="77777777" w:rsidR="002007AE" w:rsidRPr="0092722C" w:rsidRDefault="002007AE" w:rsidP="002007AE">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7E64D9E7" w14:textId="4D8F3E21" w:rsidR="005A7A19" w:rsidRPr="003840EB" w:rsidRDefault="002007AE" w:rsidP="002007AE">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5A7A19" w:rsidRPr="0092722C" w14:paraId="5CF46652" w14:textId="77777777" w:rsidTr="005A7A19">
        <w:tc>
          <w:tcPr>
            <w:tcW w:w="9243" w:type="dxa"/>
            <w:gridSpan w:val="2"/>
            <w:shd w:val="clear" w:color="auto" w:fill="F2F2F2"/>
            <w:vAlign w:val="center"/>
          </w:tcPr>
          <w:p w14:paraId="26EFEA18" w14:textId="77777777" w:rsidR="005A7A19" w:rsidRPr="002D3459" w:rsidRDefault="005A7A19" w:rsidP="005A7A19">
            <w:pPr>
              <w:spacing w:before="120"/>
              <w:rPr>
                <w:rFonts w:ascii="Arial" w:hAnsi="Arial" w:cs="Arial"/>
                <w:b/>
                <w:bCs/>
                <w:lang w:val="sl-SI" w:eastAsia="sl-SI"/>
              </w:rPr>
            </w:pPr>
            <w:r w:rsidRPr="002D3459">
              <w:rPr>
                <w:rFonts w:ascii="Arial" w:hAnsi="Arial" w:cs="Arial"/>
                <w:b/>
                <w:bCs/>
                <w:lang w:val="sl-SI" w:eastAsia="sl-SI"/>
              </w:rPr>
              <w:lastRenderedPageBreak/>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5A7A19" w:rsidRPr="007C0E47" w14:paraId="074DDCBD" w14:textId="77777777" w:rsidTr="005A7A19">
        <w:tc>
          <w:tcPr>
            <w:tcW w:w="5274" w:type="dxa"/>
            <w:shd w:val="clear" w:color="auto" w:fill="F2F2F2"/>
            <w:vAlign w:val="center"/>
          </w:tcPr>
          <w:p w14:paraId="27063C32" w14:textId="77777777" w:rsidR="005A7A19" w:rsidRPr="00BD3717" w:rsidRDefault="005A7A19" w:rsidP="005A7A19">
            <w:pPr>
              <w:jc w:val="left"/>
              <w:rPr>
                <w:rFonts w:ascii="Arial" w:hAnsi="Arial" w:cs="Arial"/>
                <w:i/>
                <w:lang w:val="sl-SI"/>
              </w:rPr>
            </w:pPr>
          </w:p>
          <w:p w14:paraId="35400CED" w14:textId="5D918040" w:rsidR="005A7A19" w:rsidRPr="00BD3717" w:rsidRDefault="005A7A19" w:rsidP="005A7A19">
            <w:pPr>
              <w:jc w:val="left"/>
              <w:rPr>
                <w:rFonts w:ascii="Arial" w:hAnsi="Arial" w:cs="Arial"/>
                <w:i/>
                <w:lang w:val="sl-SI"/>
              </w:rPr>
            </w:pPr>
            <w:r w:rsidRPr="00BD3717">
              <w:rPr>
                <w:rFonts w:ascii="Arial" w:hAnsi="Arial" w:cs="Arial"/>
                <w:i/>
                <w:lang w:val="sl-SI"/>
              </w:rPr>
              <w:t xml:space="preserve">Delovne izkušnje </w:t>
            </w:r>
            <w:r w:rsidR="002007AE" w:rsidRPr="002007AE">
              <w:rPr>
                <w:rFonts w:ascii="Arial" w:hAnsi="Arial" w:cs="Arial"/>
                <w:i/>
                <w:lang w:val="sl-SI"/>
              </w:rPr>
              <w:t>pri administraciji in upravljanju z bazami podatkov</w:t>
            </w:r>
            <w:r w:rsidRPr="00BD3717">
              <w:rPr>
                <w:rFonts w:ascii="Arial" w:hAnsi="Arial" w:cs="Arial"/>
                <w:i/>
                <w:lang w:val="sl-SI"/>
              </w:rPr>
              <w:t>:</w:t>
            </w:r>
          </w:p>
          <w:p w14:paraId="753CB3DD" w14:textId="77777777" w:rsidR="005A7A19" w:rsidRDefault="005A7A19" w:rsidP="005A7A19">
            <w:pPr>
              <w:jc w:val="left"/>
              <w:rPr>
                <w:rFonts w:ascii="Arial" w:hAnsi="Arial" w:cs="Arial"/>
                <w:i/>
                <w:lang w:val="sl-SI"/>
              </w:rPr>
            </w:pPr>
          </w:p>
        </w:tc>
        <w:tc>
          <w:tcPr>
            <w:tcW w:w="3969" w:type="dxa"/>
            <w:shd w:val="clear" w:color="auto" w:fill="auto"/>
          </w:tcPr>
          <w:p w14:paraId="34CD2856" w14:textId="52DDB049" w:rsidR="005A7A19" w:rsidRPr="00BD3717" w:rsidRDefault="005A7A19" w:rsidP="005A7A19">
            <w:pPr>
              <w:spacing w:before="100" w:after="100" w:line="260" w:lineRule="atLeast"/>
              <w:rPr>
                <w:rFonts w:ascii="Arial" w:hAnsi="Arial" w:cs="Arial"/>
                <w:lang w:val="sl-SI"/>
              </w:rPr>
            </w:pPr>
            <w:r w:rsidRPr="00BD3717">
              <w:rPr>
                <w:rFonts w:ascii="Arial" w:hAnsi="Arial" w:cs="Arial"/>
                <w:lang w:val="sl-SI"/>
              </w:rPr>
              <w:t>Vsaj 5 let:</w:t>
            </w:r>
          </w:p>
          <w:p w14:paraId="3D91393E" w14:textId="77777777" w:rsidR="005A7A19" w:rsidRPr="0092722C" w:rsidRDefault="005A7A19" w:rsidP="005A7A19">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5A7A19" w:rsidRPr="007C0E47" w14:paraId="64943B8A" w14:textId="77777777" w:rsidTr="005A7A19">
        <w:tc>
          <w:tcPr>
            <w:tcW w:w="5274" w:type="dxa"/>
            <w:shd w:val="clear" w:color="auto" w:fill="F2F2F2"/>
          </w:tcPr>
          <w:p w14:paraId="5119F0A3" w14:textId="77777777" w:rsidR="005A7A19" w:rsidRPr="00BD3717" w:rsidRDefault="005A7A19" w:rsidP="005A7A19">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6B317CF9" w14:textId="77777777" w:rsidR="005A7A19" w:rsidRPr="00BD3717" w:rsidRDefault="005A7A19" w:rsidP="005A7A19">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5A7A19" w:rsidRPr="007C0E47" w14:paraId="1FF8E363" w14:textId="77777777" w:rsidTr="005A7A19">
        <w:tc>
          <w:tcPr>
            <w:tcW w:w="5274" w:type="dxa"/>
            <w:shd w:val="clear" w:color="auto" w:fill="F2F2F2"/>
            <w:vAlign w:val="center"/>
          </w:tcPr>
          <w:p w14:paraId="25BD0A4E" w14:textId="77777777" w:rsidR="005A7A19" w:rsidRPr="00BD3717" w:rsidRDefault="005A7A19" w:rsidP="005A7A19">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60411EC3" w14:textId="77777777" w:rsidR="005A7A19" w:rsidRPr="00BD3717" w:rsidRDefault="005A7A19" w:rsidP="005A7A19">
            <w:pPr>
              <w:rPr>
                <w:rFonts w:ascii="Arial" w:hAnsi="Arial" w:cs="Arial"/>
                <w:lang w:val="sl-SI"/>
              </w:rPr>
            </w:pPr>
          </w:p>
          <w:p w14:paraId="3D46032B" w14:textId="77777777" w:rsidR="005A7A19" w:rsidRPr="00BD3717" w:rsidRDefault="005A7A19" w:rsidP="005A7A19">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41F46AC7" w14:textId="77777777" w:rsidR="005A7A19" w:rsidRPr="00BD3717" w:rsidRDefault="005A7A19" w:rsidP="005A7A19">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58B12C2F" w14:textId="77777777" w:rsidR="005A7A19" w:rsidRPr="00BD3717" w:rsidRDefault="005A7A19" w:rsidP="005A7A19">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5A7A19" w:rsidRPr="0092722C" w14:paraId="45F38CFE" w14:textId="77777777" w:rsidTr="005A7A19">
        <w:tc>
          <w:tcPr>
            <w:tcW w:w="9243" w:type="dxa"/>
            <w:gridSpan w:val="2"/>
            <w:shd w:val="clear" w:color="auto" w:fill="FFFFFF" w:themeFill="background1"/>
            <w:vAlign w:val="center"/>
          </w:tcPr>
          <w:p w14:paraId="2A381E6A" w14:textId="77777777" w:rsidR="005A7A19" w:rsidRPr="005A7A19" w:rsidRDefault="005A7A19" w:rsidP="005A7A19">
            <w:pPr>
              <w:spacing w:before="120"/>
              <w:rPr>
                <w:rFonts w:ascii="Arial" w:hAnsi="Arial" w:cs="Arial"/>
                <w:b/>
                <w:color w:val="000000"/>
                <w:lang w:val="sl-SI"/>
              </w:rPr>
            </w:pPr>
            <w:r w:rsidRPr="005A7A19">
              <w:rPr>
                <w:rFonts w:ascii="Arial" w:hAnsi="Arial" w:cs="Arial"/>
                <w:b/>
                <w:color w:val="000000"/>
                <w:lang w:val="sl-SI"/>
              </w:rPr>
              <w:t>Referenčni projekt</w:t>
            </w:r>
          </w:p>
        </w:tc>
      </w:tr>
      <w:tr w:rsidR="005A7A19" w:rsidRPr="0092722C" w14:paraId="62C82110" w14:textId="77777777" w:rsidTr="00EF24BF">
        <w:trPr>
          <w:trHeight w:val="594"/>
        </w:trPr>
        <w:tc>
          <w:tcPr>
            <w:tcW w:w="5274" w:type="dxa"/>
            <w:shd w:val="clear" w:color="auto" w:fill="F2F2F2"/>
            <w:vAlign w:val="center"/>
          </w:tcPr>
          <w:p w14:paraId="2B74C6DD" w14:textId="77777777" w:rsidR="005A7A19" w:rsidRDefault="005A7A19" w:rsidP="005A7A19">
            <w:pPr>
              <w:jc w:val="left"/>
              <w:rPr>
                <w:rFonts w:ascii="Arial" w:hAnsi="Arial" w:cs="Arial"/>
                <w:i/>
                <w:lang w:val="sl-SI"/>
              </w:rPr>
            </w:pPr>
          </w:p>
          <w:p w14:paraId="39FDD6EA" w14:textId="77777777" w:rsidR="005A7A19" w:rsidRPr="0092722C" w:rsidRDefault="005A7A19" w:rsidP="005A7A19">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5A2AA58C" w14:textId="77777777" w:rsidR="005A7A19" w:rsidRPr="0092722C" w:rsidRDefault="005A7A19" w:rsidP="005A7A19">
            <w:pPr>
              <w:jc w:val="left"/>
              <w:rPr>
                <w:rFonts w:ascii="Arial" w:hAnsi="Arial" w:cs="Arial"/>
                <w:i/>
                <w:lang w:val="sl-SI"/>
              </w:rPr>
            </w:pPr>
          </w:p>
        </w:tc>
        <w:tc>
          <w:tcPr>
            <w:tcW w:w="3969" w:type="dxa"/>
            <w:shd w:val="clear" w:color="auto" w:fill="auto"/>
          </w:tcPr>
          <w:p w14:paraId="311DE432"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15C42205" w14:textId="77777777" w:rsidTr="005A7A19">
        <w:tc>
          <w:tcPr>
            <w:tcW w:w="5274" w:type="dxa"/>
            <w:shd w:val="clear" w:color="auto" w:fill="F2F2F2"/>
            <w:vAlign w:val="center"/>
          </w:tcPr>
          <w:p w14:paraId="32A946EB" w14:textId="77777777" w:rsidR="005A7A19" w:rsidRDefault="005A7A19" w:rsidP="005A7A19">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231272A0"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6BCF8DCA" w14:textId="77777777" w:rsidTr="005A7A19">
        <w:trPr>
          <w:trHeight w:val="871"/>
        </w:trPr>
        <w:tc>
          <w:tcPr>
            <w:tcW w:w="5274" w:type="dxa"/>
            <w:shd w:val="clear" w:color="auto" w:fill="F2F2F2"/>
            <w:vAlign w:val="center"/>
          </w:tcPr>
          <w:p w14:paraId="2059CEA5" w14:textId="77777777" w:rsidR="005A7A19" w:rsidRPr="0092722C" w:rsidRDefault="005A7A19" w:rsidP="005A7A19">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30594597"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6E728B7E" w14:textId="77777777" w:rsidTr="005A7A19">
        <w:trPr>
          <w:trHeight w:val="881"/>
        </w:trPr>
        <w:tc>
          <w:tcPr>
            <w:tcW w:w="5274" w:type="dxa"/>
            <w:shd w:val="clear" w:color="auto" w:fill="F2F2F2"/>
            <w:vAlign w:val="center"/>
          </w:tcPr>
          <w:p w14:paraId="147F79B8" w14:textId="77777777" w:rsidR="005A7A19" w:rsidRPr="0092722C" w:rsidRDefault="005A7A19" w:rsidP="005A7A19">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796D3AB8" w14:textId="77777777" w:rsidR="005A7A19" w:rsidRPr="0092722C" w:rsidRDefault="005A7A19" w:rsidP="005A7A19">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F7A96" w:rsidRPr="0092722C" w14:paraId="36482A87" w14:textId="77777777" w:rsidTr="00FF7A96">
        <w:trPr>
          <w:trHeight w:val="422"/>
        </w:trPr>
        <w:tc>
          <w:tcPr>
            <w:tcW w:w="5274" w:type="dxa"/>
            <w:shd w:val="clear" w:color="auto" w:fill="F2F2F2"/>
            <w:vAlign w:val="center"/>
          </w:tcPr>
          <w:p w14:paraId="2CD43141" w14:textId="5B2D5467" w:rsidR="00FF7A96" w:rsidRPr="0092722C" w:rsidRDefault="00FF7A96" w:rsidP="00FF7A96">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637262E1" w14:textId="750BE767" w:rsidR="00FF7A96" w:rsidRPr="0092722C" w:rsidRDefault="00FF7A96" w:rsidP="00FF7A9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2028B358" w14:textId="77777777" w:rsidTr="005A7A19">
        <w:trPr>
          <w:trHeight w:val="597"/>
        </w:trPr>
        <w:tc>
          <w:tcPr>
            <w:tcW w:w="5274" w:type="dxa"/>
            <w:shd w:val="clear" w:color="auto" w:fill="F2F2F2"/>
            <w:vAlign w:val="center"/>
          </w:tcPr>
          <w:p w14:paraId="3B5E5B48" w14:textId="18C119C5" w:rsidR="005A7A19" w:rsidRPr="00597F45" w:rsidRDefault="002007AE" w:rsidP="005A7A19">
            <w:pPr>
              <w:rPr>
                <w:rFonts w:ascii="Arial" w:hAnsi="Arial" w:cs="Arial"/>
                <w:i/>
                <w:lang w:val="sl-SI"/>
              </w:rPr>
            </w:pPr>
            <w:r>
              <w:rPr>
                <w:rFonts w:ascii="Arial" w:hAnsi="Arial" w:cs="Arial"/>
                <w:i/>
                <w:lang w:val="sl-SI"/>
              </w:rPr>
              <w:t>Je</w:t>
            </w:r>
            <w:r w:rsidR="005A7A19">
              <w:rPr>
                <w:rFonts w:ascii="Arial" w:hAnsi="Arial" w:cs="Arial"/>
                <w:i/>
                <w:lang w:val="sl-SI"/>
              </w:rPr>
              <w:t xml:space="preserve"> informacijs</w:t>
            </w:r>
            <w:r>
              <w:rPr>
                <w:rFonts w:ascii="Arial" w:hAnsi="Arial" w:cs="Arial"/>
                <w:i/>
                <w:lang w:val="sl-SI"/>
              </w:rPr>
              <w:t xml:space="preserve">ki </w:t>
            </w:r>
            <w:r w:rsidR="005A7A19">
              <w:rPr>
                <w:rFonts w:ascii="Arial" w:hAnsi="Arial" w:cs="Arial"/>
                <w:i/>
                <w:lang w:val="sl-SI"/>
              </w:rPr>
              <w:t xml:space="preserve">sistem </w:t>
            </w:r>
            <w:r>
              <w:rPr>
                <w:rFonts w:ascii="Arial" w:hAnsi="Arial" w:cs="Arial"/>
                <w:i/>
                <w:lang w:val="sl-SI"/>
              </w:rPr>
              <w:t>še aktiven?</w:t>
            </w:r>
          </w:p>
        </w:tc>
        <w:tc>
          <w:tcPr>
            <w:tcW w:w="3969" w:type="dxa"/>
            <w:shd w:val="clear" w:color="auto" w:fill="auto"/>
          </w:tcPr>
          <w:p w14:paraId="2DE0B266" w14:textId="6657AF30" w:rsidR="005A7A19" w:rsidRPr="0092722C" w:rsidRDefault="002007AE" w:rsidP="005A7A19">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5A7A19" w:rsidRPr="0094371B" w14:paraId="0F244EEF" w14:textId="77777777" w:rsidTr="005A7A19">
        <w:trPr>
          <w:trHeight w:val="839"/>
        </w:trPr>
        <w:tc>
          <w:tcPr>
            <w:tcW w:w="5274" w:type="dxa"/>
            <w:shd w:val="clear" w:color="auto" w:fill="F2F2F2"/>
            <w:vAlign w:val="center"/>
          </w:tcPr>
          <w:p w14:paraId="54750AF6" w14:textId="77777777" w:rsidR="005A7A19" w:rsidRPr="0092722C" w:rsidRDefault="005A7A19" w:rsidP="005A7A19">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293270F6" w14:textId="77777777" w:rsidR="005A7A19" w:rsidRPr="007139D2" w:rsidRDefault="005A7A19" w:rsidP="005A7A19">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5A7A19" w:rsidRPr="002D3459" w14:paraId="1208B1EA" w14:textId="77777777" w:rsidTr="005A7A19">
        <w:tc>
          <w:tcPr>
            <w:tcW w:w="9243" w:type="dxa"/>
            <w:gridSpan w:val="2"/>
            <w:tcBorders>
              <w:top w:val="single" w:sz="4" w:space="0" w:color="auto"/>
            </w:tcBorders>
            <w:shd w:val="clear" w:color="auto" w:fill="F2F2F2"/>
            <w:vAlign w:val="center"/>
          </w:tcPr>
          <w:p w14:paraId="7EF4D7D3" w14:textId="77777777" w:rsidR="005A7A19" w:rsidRPr="002D3459" w:rsidRDefault="005A7A19" w:rsidP="005A7A19">
            <w:pPr>
              <w:spacing w:before="120"/>
              <w:rPr>
                <w:rFonts w:ascii="Arial" w:hAnsi="Arial" w:cs="Arial"/>
                <w:b/>
                <w:bCs/>
                <w:lang w:val="sl-SI" w:eastAsia="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5A7A19" w:rsidRPr="0092722C" w14:paraId="05BA2947" w14:textId="77777777" w:rsidTr="005A7A19">
        <w:tc>
          <w:tcPr>
            <w:tcW w:w="5274" w:type="dxa"/>
            <w:shd w:val="clear" w:color="auto" w:fill="F2F2F2"/>
            <w:vAlign w:val="center"/>
          </w:tcPr>
          <w:p w14:paraId="729E2603" w14:textId="77777777" w:rsidR="005A7A19" w:rsidRPr="0092722C" w:rsidRDefault="005A7A19" w:rsidP="005A7A19">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38253049"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6A44D12A" w14:textId="77777777" w:rsidTr="005A7A19">
        <w:tc>
          <w:tcPr>
            <w:tcW w:w="5274" w:type="dxa"/>
            <w:shd w:val="clear" w:color="auto" w:fill="F2F2F2"/>
            <w:vAlign w:val="center"/>
          </w:tcPr>
          <w:p w14:paraId="51CE4A94" w14:textId="77777777" w:rsidR="005A7A19" w:rsidRDefault="005A7A19" w:rsidP="005A7A19">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720FFC09"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0DBE582B" w14:textId="77777777" w:rsidTr="005A7A19">
        <w:trPr>
          <w:trHeight w:val="346"/>
        </w:trPr>
        <w:tc>
          <w:tcPr>
            <w:tcW w:w="5274" w:type="dxa"/>
            <w:shd w:val="clear" w:color="auto" w:fill="F2F2F2"/>
            <w:vAlign w:val="center"/>
          </w:tcPr>
          <w:p w14:paraId="6D1927AC" w14:textId="77777777" w:rsidR="005A7A19" w:rsidRPr="0092722C" w:rsidRDefault="005A7A19" w:rsidP="005A7A19">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7913F581"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6CE7DA8F" w14:textId="15B89D15" w:rsidR="009E1DCE" w:rsidRDefault="009E1DCE" w:rsidP="00D72B20">
      <w:pPr>
        <w:rPr>
          <w:rFonts w:ascii="Arial" w:hAnsi="Arial" w:cs="Arial"/>
          <w:b/>
          <w:bCs/>
          <w:lang w:val="it-IT"/>
        </w:rPr>
      </w:pPr>
    </w:p>
    <w:p w14:paraId="666EEF4A" w14:textId="0BA0E0A0" w:rsidR="009E1DCE" w:rsidRDefault="00F66642" w:rsidP="00D72B20">
      <w:pPr>
        <w:rPr>
          <w:rFonts w:ascii="Arial" w:hAnsi="Arial" w:cs="Arial"/>
          <w:b/>
          <w:bCs/>
          <w:lang w:val="it-IT"/>
        </w:rPr>
      </w:pPr>
      <w:r>
        <w:rPr>
          <w:rFonts w:ascii="Arial" w:hAnsi="Arial" w:cs="Arial"/>
          <w:b/>
          <w:bCs/>
          <w:lang w:val="it-IT"/>
        </w:rPr>
        <w:t>4.</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F66642" w:rsidRPr="0092722C" w14:paraId="7DBA730E" w14:textId="77777777" w:rsidTr="009528AB">
        <w:tc>
          <w:tcPr>
            <w:tcW w:w="5274" w:type="dxa"/>
            <w:shd w:val="clear" w:color="auto" w:fill="F2F2F2"/>
            <w:vAlign w:val="center"/>
          </w:tcPr>
          <w:p w14:paraId="05DBA57D" w14:textId="77777777" w:rsidR="00F66642" w:rsidRPr="0092722C" w:rsidRDefault="00F66642"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56686368" w14:textId="3D873105" w:rsidR="00F66642" w:rsidRPr="00426387" w:rsidRDefault="00F66642" w:rsidP="00F66642">
            <w:pPr>
              <w:spacing w:before="120"/>
              <w:jc w:val="left"/>
              <w:rPr>
                <w:rFonts w:ascii="Arial" w:hAnsi="Arial" w:cs="Arial"/>
                <w:b/>
                <w:bCs/>
                <w:lang w:val="sl-SI"/>
              </w:rPr>
            </w:pPr>
            <w:r w:rsidRPr="00F66642">
              <w:rPr>
                <w:rFonts w:ascii="Arial" w:hAnsi="Arial" w:cs="Arial"/>
                <w:b/>
                <w:bCs/>
                <w:lang w:val="sl-SI"/>
              </w:rPr>
              <w:t>SISTEMSK</w:t>
            </w:r>
            <w:r>
              <w:rPr>
                <w:rFonts w:ascii="Arial" w:hAnsi="Arial" w:cs="Arial"/>
                <w:b/>
                <w:bCs/>
                <w:lang w:val="sl-SI"/>
              </w:rPr>
              <w:t>I</w:t>
            </w:r>
            <w:r w:rsidRPr="00F66642">
              <w:rPr>
                <w:rFonts w:ascii="Arial" w:hAnsi="Arial" w:cs="Arial"/>
                <w:b/>
                <w:bCs/>
                <w:lang w:val="sl-SI"/>
              </w:rPr>
              <w:t xml:space="preserve"> ADMINISTRATOR STREŽNIŠKEGA OKOLJA</w:t>
            </w:r>
          </w:p>
        </w:tc>
      </w:tr>
      <w:tr w:rsidR="00F66642" w:rsidRPr="0092722C" w14:paraId="17867671" w14:textId="77777777" w:rsidTr="009528AB">
        <w:tc>
          <w:tcPr>
            <w:tcW w:w="5274" w:type="dxa"/>
            <w:shd w:val="clear" w:color="auto" w:fill="F2F2F2"/>
            <w:vAlign w:val="center"/>
          </w:tcPr>
          <w:p w14:paraId="74DCDDF6" w14:textId="77777777" w:rsidR="00F66642" w:rsidRPr="0092722C" w:rsidRDefault="00F66642"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583C2C90" w14:textId="77777777" w:rsidR="00F66642" w:rsidRPr="0092722C" w:rsidRDefault="00F66642"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F66642" w:rsidRPr="0094371B" w14:paraId="2930A20E" w14:textId="77777777" w:rsidTr="009528AB">
        <w:tc>
          <w:tcPr>
            <w:tcW w:w="5274" w:type="dxa"/>
            <w:shd w:val="clear" w:color="auto" w:fill="F2F2F2"/>
            <w:vAlign w:val="center"/>
          </w:tcPr>
          <w:p w14:paraId="1C7A96A2" w14:textId="067074F8" w:rsidR="00F66642" w:rsidRPr="003840EB" w:rsidRDefault="00F66642" w:rsidP="00F66642">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1AD1F26B" w14:textId="77777777" w:rsidR="00F66642" w:rsidRDefault="00F66642" w:rsidP="00F66642">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034DB9C2" w14:textId="77777777" w:rsidR="00F66642" w:rsidRDefault="00F66642" w:rsidP="00F66642">
            <w:pPr>
              <w:spacing w:before="120"/>
              <w:rPr>
                <w:rFonts w:cs="Arial"/>
                <w:lang w:val="sl-SI" w:eastAsia="sl-SI"/>
              </w:rPr>
            </w:pPr>
            <w:r>
              <w:rPr>
                <w:rFonts w:cs="Arial"/>
                <w:lang w:val="sl-SI" w:eastAsia="sl-SI"/>
              </w:rPr>
              <w:lastRenderedPageBreak/>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57DBF482" w14:textId="77777777" w:rsidR="00F66642" w:rsidRPr="0092722C" w:rsidRDefault="00F66642" w:rsidP="00F66642">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2C3FFF70" w14:textId="77777777" w:rsidR="00F66642" w:rsidRPr="0092722C" w:rsidRDefault="00F66642" w:rsidP="00F66642">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3DC4279E" w14:textId="2E373EDC" w:rsidR="00F66642" w:rsidRPr="003840EB" w:rsidRDefault="00F66642" w:rsidP="00F66642">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F66642" w:rsidRPr="0092722C" w14:paraId="41C12F63" w14:textId="77777777" w:rsidTr="009528AB">
        <w:tc>
          <w:tcPr>
            <w:tcW w:w="9243" w:type="dxa"/>
            <w:gridSpan w:val="2"/>
            <w:shd w:val="clear" w:color="auto" w:fill="F2F2F2"/>
            <w:vAlign w:val="center"/>
          </w:tcPr>
          <w:p w14:paraId="49C5BBC4" w14:textId="77777777" w:rsidR="00F66642" w:rsidRPr="002D3459" w:rsidRDefault="00F66642" w:rsidP="00F66642">
            <w:pPr>
              <w:spacing w:before="120"/>
              <w:rPr>
                <w:rFonts w:ascii="Arial" w:hAnsi="Arial" w:cs="Arial"/>
                <w:b/>
                <w:bCs/>
                <w:lang w:val="sl-SI" w:eastAsia="sl-SI"/>
              </w:rPr>
            </w:pPr>
            <w:r w:rsidRPr="002D3459">
              <w:rPr>
                <w:rFonts w:ascii="Arial" w:hAnsi="Arial" w:cs="Arial"/>
                <w:b/>
                <w:bCs/>
                <w:lang w:val="sl-SI" w:eastAsia="sl-SI"/>
              </w:rPr>
              <w:lastRenderedPageBreak/>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F66642" w:rsidRPr="007C0E47" w14:paraId="37E17075" w14:textId="77777777" w:rsidTr="009528AB">
        <w:tc>
          <w:tcPr>
            <w:tcW w:w="5274" w:type="dxa"/>
            <w:shd w:val="clear" w:color="auto" w:fill="F2F2F2"/>
            <w:vAlign w:val="center"/>
          </w:tcPr>
          <w:p w14:paraId="4E834FAF" w14:textId="0D59F827" w:rsidR="00F66642" w:rsidRDefault="00F66642" w:rsidP="00F66642">
            <w:pPr>
              <w:jc w:val="left"/>
              <w:rPr>
                <w:rFonts w:ascii="Arial" w:hAnsi="Arial" w:cs="Arial"/>
                <w:i/>
                <w:lang w:val="sl-SI"/>
              </w:rPr>
            </w:pPr>
            <w:r>
              <w:rPr>
                <w:rFonts w:ascii="Arial" w:hAnsi="Arial" w:cs="Arial"/>
                <w:i/>
                <w:lang w:val="sl-SI"/>
              </w:rPr>
              <w:t>I</w:t>
            </w:r>
            <w:r w:rsidRPr="00F66642">
              <w:rPr>
                <w:rFonts w:ascii="Arial" w:hAnsi="Arial" w:cs="Arial"/>
                <w:i/>
                <w:lang w:val="sl-SI"/>
              </w:rPr>
              <w:t>zkušnje pri administraciji in upravljanju Microsoft, Linux in ESX strežniških sistemov ter upravljanju z aplikativnimi strežniki</w:t>
            </w:r>
            <w:r>
              <w:rPr>
                <w:rFonts w:ascii="Arial" w:hAnsi="Arial" w:cs="Arial"/>
                <w:i/>
                <w:lang w:val="sl-SI"/>
              </w:rPr>
              <w:t>:</w:t>
            </w:r>
          </w:p>
        </w:tc>
        <w:tc>
          <w:tcPr>
            <w:tcW w:w="3969" w:type="dxa"/>
            <w:shd w:val="clear" w:color="auto" w:fill="auto"/>
          </w:tcPr>
          <w:p w14:paraId="5035B805" w14:textId="77777777" w:rsidR="00F66642" w:rsidRPr="0092722C" w:rsidRDefault="00F66642" w:rsidP="00F66642">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F66642" w:rsidRPr="007C0E47" w14:paraId="6712B0A3" w14:textId="77777777" w:rsidTr="009528AB">
        <w:tc>
          <w:tcPr>
            <w:tcW w:w="5274" w:type="dxa"/>
            <w:shd w:val="clear" w:color="auto" w:fill="F2F2F2"/>
          </w:tcPr>
          <w:p w14:paraId="5EA40DC5" w14:textId="77777777" w:rsidR="00F66642" w:rsidRPr="00BD3717" w:rsidRDefault="00F66642" w:rsidP="00F66642">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56B13387" w14:textId="77777777" w:rsidR="00F66642" w:rsidRPr="00BD3717" w:rsidRDefault="00F66642" w:rsidP="00F66642">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F66642" w:rsidRPr="007C0E47" w14:paraId="1D29CC1A" w14:textId="77777777" w:rsidTr="009528AB">
        <w:tc>
          <w:tcPr>
            <w:tcW w:w="5274" w:type="dxa"/>
            <w:shd w:val="clear" w:color="auto" w:fill="F2F2F2"/>
            <w:vAlign w:val="center"/>
          </w:tcPr>
          <w:p w14:paraId="530F3AF3" w14:textId="77777777" w:rsidR="00F66642" w:rsidRPr="00BD3717" w:rsidRDefault="00F66642" w:rsidP="00F66642">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082B9F2F" w14:textId="77777777" w:rsidR="00F66642" w:rsidRPr="00BD3717" w:rsidRDefault="00F66642" w:rsidP="00F66642">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0C86896C" w14:textId="77777777" w:rsidR="00F66642" w:rsidRPr="00BD3717" w:rsidRDefault="00F66642" w:rsidP="00F66642">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052A251" w14:textId="77777777" w:rsidR="00F66642" w:rsidRPr="00BD3717" w:rsidRDefault="00F66642" w:rsidP="00F66642">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F66642" w:rsidRPr="0092722C" w14:paraId="605C238E" w14:textId="77777777" w:rsidTr="009528AB">
        <w:tc>
          <w:tcPr>
            <w:tcW w:w="9243" w:type="dxa"/>
            <w:gridSpan w:val="2"/>
            <w:shd w:val="clear" w:color="auto" w:fill="FFFFFF" w:themeFill="background1"/>
            <w:vAlign w:val="center"/>
          </w:tcPr>
          <w:p w14:paraId="6787D0A4" w14:textId="77777777" w:rsidR="00F66642" w:rsidRPr="005A7A19" w:rsidRDefault="00F66642" w:rsidP="00F66642">
            <w:pPr>
              <w:spacing w:before="120"/>
              <w:rPr>
                <w:rFonts w:ascii="Arial" w:hAnsi="Arial" w:cs="Arial"/>
                <w:b/>
                <w:color w:val="000000"/>
                <w:lang w:val="sl-SI"/>
              </w:rPr>
            </w:pPr>
            <w:r w:rsidRPr="005A7A19">
              <w:rPr>
                <w:rFonts w:ascii="Arial" w:hAnsi="Arial" w:cs="Arial"/>
                <w:b/>
                <w:color w:val="000000"/>
                <w:lang w:val="sl-SI"/>
              </w:rPr>
              <w:t>Referenčni projekt</w:t>
            </w:r>
          </w:p>
        </w:tc>
      </w:tr>
      <w:tr w:rsidR="00F66642" w:rsidRPr="0092722C" w14:paraId="7DAD2C70" w14:textId="77777777" w:rsidTr="009528AB">
        <w:tc>
          <w:tcPr>
            <w:tcW w:w="5274" w:type="dxa"/>
            <w:shd w:val="clear" w:color="auto" w:fill="F2F2F2"/>
            <w:vAlign w:val="center"/>
          </w:tcPr>
          <w:p w14:paraId="49CCE1B7" w14:textId="77777777" w:rsidR="00F66642" w:rsidRDefault="00F66642" w:rsidP="00F66642">
            <w:pPr>
              <w:jc w:val="left"/>
              <w:rPr>
                <w:rFonts w:ascii="Arial" w:hAnsi="Arial" w:cs="Arial"/>
                <w:i/>
                <w:lang w:val="sl-SI"/>
              </w:rPr>
            </w:pPr>
          </w:p>
          <w:p w14:paraId="53FC0F3B" w14:textId="77777777" w:rsidR="00F66642" w:rsidRPr="0092722C" w:rsidRDefault="00F66642" w:rsidP="00F66642">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07E13DE7" w14:textId="77777777" w:rsidR="00F66642" w:rsidRPr="0092722C" w:rsidRDefault="00F66642" w:rsidP="00F66642">
            <w:pPr>
              <w:jc w:val="left"/>
              <w:rPr>
                <w:rFonts w:ascii="Arial" w:hAnsi="Arial" w:cs="Arial"/>
                <w:i/>
                <w:lang w:val="sl-SI"/>
              </w:rPr>
            </w:pPr>
          </w:p>
        </w:tc>
        <w:tc>
          <w:tcPr>
            <w:tcW w:w="3969" w:type="dxa"/>
            <w:shd w:val="clear" w:color="auto" w:fill="auto"/>
          </w:tcPr>
          <w:p w14:paraId="671076DF"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25A513A1" w14:textId="77777777" w:rsidTr="009528AB">
        <w:tc>
          <w:tcPr>
            <w:tcW w:w="5274" w:type="dxa"/>
            <w:shd w:val="clear" w:color="auto" w:fill="F2F2F2"/>
            <w:vAlign w:val="center"/>
          </w:tcPr>
          <w:p w14:paraId="778EC64F" w14:textId="77777777" w:rsidR="00F66642" w:rsidRDefault="00F66642" w:rsidP="00F66642">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3B5ACE31"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0C3CA240" w14:textId="77777777" w:rsidTr="00EF24BF">
        <w:trPr>
          <w:trHeight w:val="564"/>
        </w:trPr>
        <w:tc>
          <w:tcPr>
            <w:tcW w:w="5274" w:type="dxa"/>
            <w:shd w:val="clear" w:color="auto" w:fill="F2F2F2"/>
            <w:vAlign w:val="center"/>
          </w:tcPr>
          <w:p w14:paraId="48EEDB8F" w14:textId="77777777" w:rsidR="00F66642" w:rsidRPr="0092722C" w:rsidRDefault="00F66642" w:rsidP="00F66642">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0E69CF26"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04521FFA" w14:textId="77777777" w:rsidTr="009528AB">
        <w:trPr>
          <w:trHeight w:val="881"/>
        </w:trPr>
        <w:tc>
          <w:tcPr>
            <w:tcW w:w="5274" w:type="dxa"/>
            <w:shd w:val="clear" w:color="auto" w:fill="F2F2F2"/>
            <w:vAlign w:val="center"/>
          </w:tcPr>
          <w:p w14:paraId="0D2922A2" w14:textId="77777777" w:rsidR="00F66642" w:rsidRPr="0092722C" w:rsidRDefault="00F66642" w:rsidP="00F66642">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7E2248DC" w14:textId="77777777" w:rsidR="00F66642" w:rsidRPr="0092722C" w:rsidRDefault="00F66642" w:rsidP="00F66642">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F7A96" w:rsidRPr="0092722C" w14:paraId="79621697" w14:textId="77777777" w:rsidTr="00FF7A96">
        <w:trPr>
          <w:trHeight w:val="513"/>
        </w:trPr>
        <w:tc>
          <w:tcPr>
            <w:tcW w:w="5274" w:type="dxa"/>
            <w:shd w:val="clear" w:color="auto" w:fill="F2F2F2"/>
            <w:vAlign w:val="center"/>
          </w:tcPr>
          <w:p w14:paraId="5A529C25" w14:textId="7942AE75" w:rsidR="00FF7A96" w:rsidRPr="0092722C" w:rsidRDefault="00FF7A96" w:rsidP="00FF7A96">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2E3D1BD9" w14:textId="0E2BBD36" w:rsidR="00FF7A96" w:rsidRPr="0092722C" w:rsidRDefault="00FF7A96" w:rsidP="00FF7A9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76EEA5B5" w14:textId="77777777" w:rsidTr="009528AB">
        <w:trPr>
          <w:trHeight w:val="597"/>
        </w:trPr>
        <w:tc>
          <w:tcPr>
            <w:tcW w:w="5274" w:type="dxa"/>
            <w:shd w:val="clear" w:color="auto" w:fill="F2F2F2"/>
            <w:vAlign w:val="center"/>
          </w:tcPr>
          <w:p w14:paraId="5DA17DA1" w14:textId="4CCDD1F8" w:rsidR="00F66642" w:rsidRPr="00597F45" w:rsidRDefault="00F66642" w:rsidP="00F66642">
            <w:pPr>
              <w:rPr>
                <w:rFonts w:ascii="Arial" w:hAnsi="Arial" w:cs="Arial"/>
                <w:i/>
                <w:lang w:val="sl-SI"/>
              </w:rPr>
            </w:pPr>
            <w:r>
              <w:rPr>
                <w:rFonts w:ascii="Arial" w:hAnsi="Arial" w:cs="Arial"/>
                <w:i/>
                <w:lang w:val="sl-SI"/>
              </w:rPr>
              <w:t>Je informacijski sistem še aktiven?</w:t>
            </w:r>
          </w:p>
        </w:tc>
        <w:tc>
          <w:tcPr>
            <w:tcW w:w="3969" w:type="dxa"/>
            <w:shd w:val="clear" w:color="auto" w:fill="auto"/>
          </w:tcPr>
          <w:p w14:paraId="175D7217" w14:textId="1BECCD62" w:rsidR="00F66642" w:rsidRPr="0092722C" w:rsidRDefault="00F66642" w:rsidP="00F66642">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F66642" w:rsidRPr="0094371B" w14:paraId="54D4ADB5" w14:textId="77777777" w:rsidTr="009528AB">
        <w:trPr>
          <w:trHeight w:val="839"/>
        </w:trPr>
        <w:tc>
          <w:tcPr>
            <w:tcW w:w="5274" w:type="dxa"/>
            <w:shd w:val="clear" w:color="auto" w:fill="F2F2F2"/>
            <w:vAlign w:val="center"/>
          </w:tcPr>
          <w:p w14:paraId="3C580A4A" w14:textId="77777777" w:rsidR="00F66642" w:rsidRPr="0092722C" w:rsidRDefault="00F66642" w:rsidP="00F66642">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188F8457" w14:textId="77777777" w:rsidR="00F66642" w:rsidRPr="007139D2" w:rsidRDefault="00F66642" w:rsidP="00F66642">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F66642" w:rsidRPr="002D3459" w14:paraId="1CDA7A49" w14:textId="77777777" w:rsidTr="009528AB">
        <w:tc>
          <w:tcPr>
            <w:tcW w:w="9243" w:type="dxa"/>
            <w:gridSpan w:val="2"/>
            <w:tcBorders>
              <w:top w:val="single" w:sz="4" w:space="0" w:color="auto"/>
            </w:tcBorders>
            <w:shd w:val="clear" w:color="auto" w:fill="F2F2F2"/>
            <w:vAlign w:val="center"/>
          </w:tcPr>
          <w:p w14:paraId="7E18EA1E" w14:textId="77777777" w:rsidR="00F66642" w:rsidRPr="002D3459" w:rsidRDefault="00F66642" w:rsidP="00F66642">
            <w:pPr>
              <w:spacing w:before="120"/>
              <w:rPr>
                <w:rFonts w:ascii="Arial" w:hAnsi="Arial" w:cs="Arial"/>
                <w:b/>
                <w:bCs/>
                <w:lang w:val="sl-SI" w:eastAsia="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F66642" w:rsidRPr="0092722C" w14:paraId="0F9B8EA9" w14:textId="77777777" w:rsidTr="009528AB">
        <w:tc>
          <w:tcPr>
            <w:tcW w:w="5274" w:type="dxa"/>
            <w:shd w:val="clear" w:color="auto" w:fill="F2F2F2"/>
            <w:vAlign w:val="center"/>
          </w:tcPr>
          <w:p w14:paraId="0491FFE4" w14:textId="77777777" w:rsidR="00F66642" w:rsidRPr="0092722C" w:rsidRDefault="00F66642" w:rsidP="00F66642">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7012783C"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7E76DF9E" w14:textId="77777777" w:rsidTr="009528AB">
        <w:tc>
          <w:tcPr>
            <w:tcW w:w="5274" w:type="dxa"/>
            <w:shd w:val="clear" w:color="auto" w:fill="F2F2F2"/>
            <w:vAlign w:val="center"/>
          </w:tcPr>
          <w:p w14:paraId="5DBC9C6B" w14:textId="77777777" w:rsidR="00F66642" w:rsidRDefault="00F66642" w:rsidP="00F66642">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27C9A976"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345F21C2" w14:textId="77777777" w:rsidTr="009528AB">
        <w:trPr>
          <w:trHeight w:val="346"/>
        </w:trPr>
        <w:tc>
          <w:tcPr>
            <w:tcW w:w="5274" w:type="dxa"/>
            <w:shd w:val="clear" w:color="auto" w:fill="F2F2F2"/>
            <w:vAlign w:val="center"/>
          </w:tcPr>
          <w:p w14:paraId="316DA2BE" w14:textId="77777777" w:rsidR="00F66642" w:rsidRPr="0092722C" w:rsidRDefault="00F66642" w:rsidP="00F66642">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56090DB1"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295FCFD5" w14:textId="5BB4E1D0" w:rsidR="009E1DCE" w:rsidRDefault="009E1DCE" w:rsidP="00D72B20">
      <w:pPr>
        <w:rPr>
          <w:rFonts w:ascii="Arial" w:hAnsi="Arial" w:cs="Arial"/>
          <w:b/>
          <w:bCs/>
          <w:lang w:val="it-IT"/>
        </w:rPr>
      </w:pPr>
    </w:p>
    <w:p w14:paraId="4547D4AF" w14:textId="2DAD395E" w:rsidR="009E1DCE" w:rsidRDefault="00761A8D" w:rsidP="00D72B20">
      <w:pPr>
        <w:rPr>
          <w:rFonts w:ascii="Arial" w:hAnsi="Arial" w:cs="Arial"/>
          <w:b/>
          <w:bCs/>
          <w:lang w:val="it-IT"/>
        </w:rPr>
      </w:pPr>
      <w:r>
        <w:rPr>
          <w:rFonts w:ascii="Arial" w:hAnsi="Arial" w:cs="Arial"/>
          <w:b/>
          <w:bCs/>
          <w:lang w:val="it-IT"/>
        </w:rPr>
        <w:t>5.</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761A8D" w:rsidRPr="0092722C" w14:paraId="210AB8FA" w14:textId="77777777" w:rsidTr="009528AB">
        <w:tc>
          <w:tcPr>
            <w:tcW w:w="5274" w:type="dxa"/>
            <w:shd w:val="clear" w:color="auto" w:fill="F2F2F2"/>
            <w:vAlign w:val="center"/>
          </w:tcPr>
          <w:p w14:paraId="214A86D0" w14:textId="77777777" w:rsidR="00761A8D" w:rsidRPr="0092722C" w:rsidRDefault="00761A8D"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43229714" w14:textId="5BF0F2D8" w:rsidR="00761A8D" w:rsidRPr="00426387" w:rsidRDefault="00761A8D" w:rsidP="009528AB">
            <w:pPr>
              <w:spacing w:before="120"/>
              <w:jc w:val="left"/>
              <w:rPr>
                <w:rFonts w:ascii="Arial" w:hAnsi="Arial" w:cs="Arial"/>
                <w:b/>
                <w:bCs/>
                <w:lang w:val="sl-SI"/>
              </w:rPr>
            </w:pPr>
            <w:r>
              <w:rPr>
                <w:rFonts w:ascii="Arial" w:hAnsi="Arial" w:cs="Arial"/>
                <w:b/>
                <w:bCs/>
                <w:lang w:val="sl-SI"/>
              </w:rPr>
              <w:t>ANALITIK</w:t>
            </w:r>
          </w:p>
        </w:tc>
      </w:tr>
      <w:tr w:rsidR="00761A8D" w:rsidRPr="0092722C" w14:paraId="64B9354E" w14:textId="77777777" w:rsidTr="009528AB">
        <w:tc>
          <w:tcPr>
            <w:tcW w:w="5274" w:type="dxa"/>
            <w:shd w:val="clear" w:color="auto" w:fill="F2F2F2"/>
            <w:vAlign w:val="center"/>
          </w:tcPr>
          <w:p w14:paraId="33671913" w14:textId="77777777" w:rsidR="00761A8D" w:rsidRPr="0092722C" w:rsidRDefault="00761A8D"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1539C7F8"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761A8D" w:rsidRPr="0094371B" w14:paraId="38ED6E9B" w14:textId="77777777" w:rsidTr="009528AB">
        <w:tc>
          <w:tcPr>
            <w:tcW w:w="5274" w:type="dxa"/>
            <w:shd w:val="clear" w:color="auto" w:fill="F2F2F2"/>
            <w:vAlign w:val="center"/>
          </w:tcPr>
          <w:p w14:paraId="303EE4BA" w14:textId="77777777" w:rsidR="00761A8D" w:rsidRPr="003840EB" w:rsidRDefault="00761A8D"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77D982EB" w14:textId="77777777" w:rsidR="00761A8D" w:rsidRDefault="00761A8D"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6E8058EB" w14:textId="77777777" w:rsidR="00761A8D" w:rsidRDefault="00761A8D"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4CE030C6" w14:textId="77777777" w:rsidR="00761A8D" w:rsidRPr="0092722C" w:rsidRDefault="00761A8D" w:rsidP="009528AB">
            <w:pPr>
              <w:spacing w:before="120"/>
              <w:rPr>
                <w:rFonts w:ascii="Arial" w:hAnsi="Arial" w:cs="Arial"/>
                <w:lang w:val="sl-SI"/>
              </w:rPr>
            </w:pPr>
            <w:r>
              <w:rPr>
                <w:rFonts w:cs="Arial"/>
                <w:lang w:val="sl-SI" w:eastAsia="sl-SI"/>
              </w:rPr>
              <w:lastRenderedPageBreak/>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4FBBEA14" w14:textId="77777777" w:rsidR="00761A8D" w:rsidRPr="0092722C" w:rsidRDefault="00761A8D"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770FEC69" w14:textId="77777777" w:rsidR="00761A8D" w:rsidRPr="003840EB" w:rsidRDefault="00761A8D"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761A8D" w:rsidRPr="0092722C" w14:paraId="61C9D9D6" w14:textId="77777777" w:rsidTr="009528AB">
        <w:tc>
          <w:tcPr>
            <w:tcW w:w="9243" w:type="dxa"/>
            <w:gridSpan w:val="2"/>
            <w:shd w:val="clear" w:color="auto" w:fill="F2F2F2"/>
            <w:vAlign w:val="center"/>
          </w:tcPr>
          <w:p w14:paraId="07B910E5" w14:textId="77777777" w:rsidR="00761A8D" w:rsidRPr="002D3459" w:rsidRDefault="00761A8D" w:rsidP="009528AB">
            <w:pPr>
              <w:spacing w:before="120"/>
              <w:rPr>
                <w:rFonts w:ascii="Arial" w:hAnsi="Arial" w:cs="Arial"/>
                <w:b/>
                <w:bCs/>
                <w:lang w:val="sl-SI" w:eastAsia="sl-SI"/>
              </w:rPr>
            </w:pPr>
            <w:r w:rsidRPr="002D3459">
              <w:rPr>
                <w:rFonts w:ascii="Arial" w:hAnsi="Arial" w:cs="Arial"/>
                <w:b/>
                <w:bCs/>
                <w:lang w:val="sl-SI" w:eastAsia="sl-SI"/>
              </w:rPr>
              <w:lastRenderedPageBreak/>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761A8D" w:rsidRPr="007C0E47" w14:paraId="1DC698EF" w14:textId="77777777" w:rsidTr="009528AB">
        <w:tc>
          <w:tcPr>
            <w:tcW w:w="5274" w:type="dxa"/>
            <w:shd w:val="clear" w:color="auto" w:fill="F2F2F2"/>
            <w:vAlign w:val="center"/>
          </w:tcPr>
          <w:p w14:paraId="17B6CCDF" w14:textId="2ABCF626" w:rsidR="00761A8D" w:rsidRDefault="00761A8D"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pri zajemu in analizi uporabniških zahtev</w:t>
            </w:r>
            <w:r>
              <w:rPr>
                <w:rFonts w:ascii="Arial" w:hAnsi="Arial" w:cs="Arial"/>
                <w:i/>
                <w:lang w:val="sl-SI"/>
              </w:rPr>
              <w:t>:</w:t>
            </w:r>
          </w:p>
        </w:tc>
        <w:tc>
          <w:tcPr>
            <w:tcW w:w="3969" w:type="dxa"/>
            <w:shd w:val="clear" w:color="auto" w:fill="auto"/>
          </w:tcPr>
          <w:p w14:paraId="40AAA93E" w14:textId="75976D2E" w:rsidR="00EF24BF" w:rsidRDefault="00EF24BF" w:rsidP="009528AB">
            <w:pPr>
              <w:spacing w:before="120"/>
              <w:rPr>
                <w:rFonts w:ascii="Arial" w:hAnsi="Arial" w:cs="Arial"/>
                <w:lang w:val="sl-SI"/>
              </w:rPr>
            </w:pPr>
            <w:r>
              <w:rPr>
                <w:rFonts w:ascii="Arial" w:hAnsi="Arial" w:cs="Arial"/>
                <w:lang w:val="sl-SI"/>
              </w:rPr>
              <w:t>5 let:</w:t>
            </w:r>
          </w:p>
          <w:p w14:paraId="5ADE5097" w14:textId="5ADF396B" w:rsidR="00761A8D" w:rsidRPr="0092722C" w:rsidRDefault="00761A8D"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761A8D" w:rsidRPr="007C0E47" w14:paraId="22C2879B" w14:textId="77777777" w:rsidTr="009528AB">
        <w:tc>
          <w:tcPr>
            <w:tcW w:w="5274" w:type="dxa"/>
            <w:shd w:val="clear" w:color="auto" w:fill="F2F2F2"/>
          </w:tcPr>
          <w:p w14:paraId="66E5C7C3" w14:textId="77777777" w:rsidR="00761A8D" w:rsidRPr="00BD3717" w:rsidRDefault="00761A8D"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182D73DC" w14:textId="77777777" w:rsidR="00761A8D" w:rsidRPr="00BD3717" w:rsidRDefault="00761A8D"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761A8D" w:rsidRPr="007C0E47" w14:paraId="42F7E9CF" w14:textId="77777777" w:rsidTr="009528AB">
        <w:tc>
          <w:tcPr>
            <w:tcW w:w="5274" w:type="dxa"/>
            <w:shd w:val="clear" w:color="auto" w:fill="F2F2F2"/>
            <w:vAlign w:val="center"/>
          </w:tcPr>
          <w:p w14:paraId="1BD90021" w14:textId="77777777" w:rsidR="00761A8D" w:rsidRPr="00BD3717" w:rsidRDefault="00761A8D"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24C7D0FA" w14:textId="77777777" w:rsidR="00761A8D" w:rsidRPr="00BD3717" w:rsidRDefault="00761A8D"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0A8D379" w14:textId="77777777" w:rsidR="00761A8D" w:rsidRPr="00BD3717" w:rsidRDefault="00761A8D"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07C59BD5" w14:textId="77777777" w:rsidR="00761A8D" w:rsidRPr="00BD3717" w:rsidRDefault="00761A8D"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761A8D" w:rsidRPr="0092722C" w14:paraId="6FA3A6BA" w14:textId="77777777" w:rsidTr="009528AB">
        <w:tc>
          <w:tcPr>
            <w:tcW w:w="9243" w:type="dxa"/>
            <w:gridSpan w:val="2"/>
            <w:shd w:val="clear" w:color="auto" w:fill="FFFFFF" w:themeFill="background1"/>
            <w:vAlign w:val="center"/>
          </w:tcPr>
          <w:p w14:paraId="3BD18337" w14:textId="77777777" w:rsidR="00761A8D" w:rsidRPr="005A7A19" w:rsidRDefault="00761A8D"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761A8D" w:rsidRPr="0092722C" w14:paraId="7ABDD5F7" w14:textId="77777777" w:rsidTr="009528AB">
        <w:tc>
          <w:tcPr>
            <w:tcW w:w="5274" w:type="dxa"/>
            <w:shd w:val="clear" w:color="auto" w:fill="F2F2F2"/>
            <w:vAlign w:val="center"/>
          </w:tcPr>
          <w:p w14:paraId="74400DED" w14:textId="77777777" w:rsidR="00761A8D" w:rsidRDefault="00761A8D" w:rsidP="009528AB">
            <w:pPr>
              <w:jc w:val="left"/>
              <w:rPr>
                <w:rFonts w:ascii="Arial" w:hAnsi="Arial" w:cs="Arial"/>
                <w:i/>
                <w:lang w:val="sl-SI"/>
              </w:rPr>
            </w:pPr>
          </w:p>
          <w:p w14:paraId="58632DB7" w14:textId="77777777" w:rsidR="00761A8D" w:rsidRPr="0092722C" w:rsidRDefault="00761A8D"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6FDD9F9E" w14:textId="77777777" w:rsidR="00761A8D" w:rsidRPr="0092722C" w:rsidRDefault="00761A8D" w:rsidP="009528AB">
            <w:pPr>
              <w:jc w:val="left"/>
              <w:rPr>
                <w:rFonts w:ascii="Arial" w:hAnsi="Arial" w:cs="Arial"/>
                <w:i/>
                <w:lang w:val="sl-SI"/>
              </w:rPr>
            </w:pPr>
          </w:p>
        </w:tc>
        <w:tc>
          <w:tcPr>
            <w:tcW w:w="3969" w:type="dxa"/>
            <w:shd w:val="clear" w:color="auto" w:fill="auto"/>
          </w:tcPr>
          <w:p w14:paraId="24415DF2"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727C17B0" w14:textId="77777777" w:rsidTr="009528AB">
        <w:tc>
          <w:tcPr>
            <w:tcW w:w="5274" w:type="dxa"/>
            <w:shd w:val="clear" w:color="auto" w:fill="F2F2F2"/>
            <w:vAlign w:val="center"/>
          </w:tcPr>
          <w:p w14:paraId="5FC668C1" w14:textId="77777777" w:rsidR="00761A8D" w:rsidRDefault="00761A8D"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59AD900D"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7D3CCD1A" w14:textId="77777777" w:rsidTr="00EF24BF">
        <w:trPr>
          <w:trHeight w:val="570"/>
        </w:trPr>
        <w:tc>
          <w:tcPr>
            <w:tcW w:w="5274" w:type="dxa"/>
            <w:shd w:val="clear" w:color="auto" w:fill="F2F2F2"/>
            <w:vAlign w:val="center"/>
          </w:tcPr>
          <w:p w14:paraId="1DA5BA65" w14:textId="77777777" w:rsidR="00761A8D" w:rsidRPr="0092722C" w:rsidRDefault="00761A8D"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79EC671D"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0E55BF83" w14:textId="77777777" w:rsidTr="009528AB">
        <w:trPr>
          <w:trHeight w:val="881"/>
        </w:trPr>
        <w:tc>
          <w:tcPr>
            <w:tcW w:w="5274" w:type="dxa"/>
            <w:shd w:val="clear" w:color="auto" w:fill="F2F2F2"/>
            <w:vAlign w:val="center"/>
          </w:tcPr>
          <w:p w14:paraId="20954B2B" w14:textId="77777777" w:rsidR="00761A8D" w:rsidRPr="0092722C" w:rsidRDefault="00761A8D"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1A7179AE" w14:textId="77777777" w:rsidR="00761A8D" w:rsidRPr="0092722C" w:rsidRDefault="00761A8D"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F7A96" w:rsidRPr="0092722C" w14:paraId="44A15BEB" w14:textId="77777777" w:rsidTr="00FF7A96">
        <w:trPr>
          <w:trHeight w:val="473"/>
        </w:trPr>
        <w:tc>
          <w:tcPr>
            <w:tcW w:w="5274" w:type="dxa"/>
            <w:shd w:val="clear" w:color="auto" w:fill="F2F2F2"/>
            <w:vAlign w:val="center"/>
          </w:tcPr>
          <w:p w14:paraId="25821123" w14:textId="061AF7CE" w:rsidR="00FF7A96" w:rsidRPr="0092722C" w:rsidRDefault="00FF7A96" w:rsidP="00FF7A96">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09D828C9" w14:textId="53A15195" w:rsidR="00FF7A96" w:rsidRPr="0092722C" w:rsidRDefault="00FF7A96" w:rsidP="00FF7A9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32BF6061" w14:textId="77777777" w:rsidTr="009528AB">
        <w:trPr>
          <w:trHeight w:val="597"/>
        </w:trPr>
        <w:tc>
          <w:tcPr>
            <w:tcW w:w="5274" w:type="dxa"/>
            <w:shd w:val="clear" w:color="auto" w:fill="F2F2F2"/>
            <w:vAlign w:val="center"/>
          </w:tcPr>
          <w:p w14:paraId="0AA0BA04" w14:textId="77777777" w:rsidR="00761A8D" w:rsidRPr="00597F45" w:rsidRDefault="00761A8D" w:rsidP="009528AB">
            <w:pPr>
              <w:rPr>
                <w:rFonts w:ascii="Arial" w:hAnsi="Arial" w:cs="Arial"/>
                <w:i/>
                <w:lang w:val="sl-SI"/>
              </w:rPr>
            </w:pPr>
            <w:r>
              <w:rPr>
                <w:rFonts w:ascii="Arial" w:hAnsi="Arial" w:cs="Arial"/>
                <w:i/>
                <w:lang w:val="sl-SI"/>
              </w:rPr>
              <w:t>Je informacijski sistem še aktiven?</w:t>
            </w:r>
          </w:p>
        </w:tc>
        <w:tc>
          <w:tcPr>
            <w:tcW w:w="3969" w:type="dxa"/>
            <w:shd w:val="clear" w:color="auto" w:fill="auto"/>
          </w:tcPr>
          <w:p w14:paraId="530CF27C" w14:textId="77777777" w:rsidR="00761A8D" w:rsidRPr="0092722C" w:rsidRDefault="00761A8D"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761A8D" w:rsidRPr="0094371B" w14:paraId="0243A464" w14:textId="77777777" w:rsidTr="009528AB">
        <w:trPr>
          <w:trHeight w:val="839"/>
        </w:trPr>
        <w:tc>
          <w:tcPr>
            <w:tcW w:w="5274" w:type="dxa"/>
            <w:shd w:val="clear" w:color="auto" w:fill="F2F2F2"/>
            <w:vAlign w:val="center"/>
          </w:tcPr>
          <w:p w14:paraId="72E14134" w14:textId="77777777" w:rsidR="00761A8D" w:rsidRPr="0092722C" w:rsidRDefault="00761A8D"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468F4B2C" w14:textId="77777777" w:rsidR="00761A8D" w:rsidRPr="007139D2" w:rsidRDefault="00761A8D"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5EA82811" w14:textId="7415F129" w:rsidR="009E1DCE" w:rsidRDefault="009E1DCE" w:rsidP="00D72B20">
      <w:pPr>
        <w:rPr>
          <w:rFonts w:ascii="Arial" w:hAnsi="Arial" w:cs="Arial"/>
          <w:b/>
          <w:bCs/>
          <w:lang w:val="it-IT"/>
        </w:rPr>
      </w:pPr>
    </w:p>
    <w:p w14:paraId="245F2A32" w14:textId="7CF87D17" w:rsidR="009E1DCE" w:rsidRPr="006260D8" w:rsidRDefault="00EF24BF" w:rsidP="00D72B20">
      <w:pPr>
        <w:rPr>
          <w:rFonts w:ascii="Arial" w:hAnsi="Arial" w:cs="Arial"/>
          <w:b/>
          <w:bCs/>
          <w:lang w:val="it-IT"/>
        </w:rPr>
      </w:pPr>
      <w:r>
        <w:rPr>
          <w:rFonts w:ascii="Arial" w:hAnsi="Arial" w:cs="Arial"/>
          <w:b/>
          <w:bCs/>
          <w:lang w:val="it-IT"/>
        </w:rPr>
        <w:t>6.</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EF24BF" w:rsidRPr="0092722C" w14:paraId="68EED0CB" w14:textId="77777777" w:rsidTr="009528AB">
        <w:tc>
          <w:tcPr>
            <w:tcW w:w="5274" w:type="dxa"/>
            <w:shd w:val="clear" w:color="auto" w:fill="F2F2F2"/>
            <w:vAlign w:val="center"/>
          </w:tcPr>
          <w:p w14:paraId="4CD5C1C5" w14:textId="77777777" w:rsidR="00EF24BF" w:rsidRPr="0092722C" w:rsidRDefault="00EF24BF" w:rsidP="00EF24BF">
            <w:pPr>
              <w:rPr>
                <w:rFonts w:ascii="Arial" w:hAnsi="Arial" w:cs="Arial"/>
                <w:i/>
                <w:lang w:val="sl-SI"/>
              </w:rPr>
            </w:pPr>
            <w:r>
              <w:rPr>
                <w:rFonts w:ascii="Arial" w:hAnsi="Arial" w:cs="Arial"/>
                <w:i/>
                <w:lang w:val="sl-SI"/>
              </w:rPr>
              <w:t>Vloga kadra pri projektu:</w:t>
            </w:r>
          </w:p>
        </w:tc>
        <w:tc>
          <w:tcPr>
            <w:tcW w:w="3969" w:type="dxa"/>
            <w:shd w:val="clear" w:color="auto" w:fill="auto"/>
          </w:tcPr>
          <w:p w14:paraId="3F77907D" w14:textId="5A47C60B" w:rsidR="00EF24BF" w:rsidRPr="000B598A" w:rsidRDefault="000B598A" w:rsidP="000B598A">
            <w:pPr>
              <w:spacing w:before="120"/>
              <w:jc w:val="left"/>
              <w:rPr>
                <w:rFonts w:ascii="Arial" w:hAnsi="Arial" w:cs="Arial"/>
                <w:b/>
                <w:bCs/>
                <w:lang w:val="sl-SI"/>
              </w:rPr>
            </w:pPr>
            <w:r>
              <w:rPr>
                <w:rFonts w:ascii="Arial" w:hAnsi="Arial" w:cs="Arial"/>
                <w:b/>
                <w:bCs/>
                <w:lang w:val="sl-SI"/>
              </w:rPr>
              <w:t xml:space="preserve">1. </w:t>
            </w:r>
            <w:r w:rsidR="00EF24BF" w:rsidRPr="000B598A">
              <w:rPr>
                <w:rFonts w:ascii="Arial" w:hAnsi="Arial" w:cs="Arial"/>
                <w:b/>
                <w:bCs/>
                <w:lang w:val="sl-SI"/>
              </w:rPr>
              <w:t>APLIKATIVNI INŽENIR (vodilni)</w:t>
            </w:r>
          </w:p>
        </w:tc>
      </w:tr>
      <w:tr w:rsidR="00EF24BF" w:rsidRPr="0092722C" w14:paraId="75502E7E" w14:textId="77777777" w:rsidTr="009528AB">
        <w:tc>
          <w:tcPr>
            <w:tcW w:w="5274" w:type="dxa"/>
            <w:shd w:val="clear" w:color="auto" w:fill="F2F2F2"/>
            <w:vAlign w:val="center"/>
          </w:tcPr>
          <w:p w14:paraId="2CCCDD3B" w14:textId="77777777" w:rsidR="00EF24BF" w:rsidRPr="0092722C" w:rsidRDefault="00EF24BF"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A4FDFF9"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EF24BF" w:rsidRPr="0094371B" w14:paraId="4B45AD4C" w14:textId="77777777" w:rsidTr="009528AB">
        <w:tc>
          <w:tcPr>
            <w:tcW w:w="5274" w:type="dxa"/>
            <w:shd w:val="clear" w:color="auto" w:fill="F2F2F2"/>
            <w:vAlign w:val="center"/>
          </w:tcPr>
          <w:p w14:paraId="20148C37" w14:textId="77777777" w:rsidR="00EF24BF" w:rsidRPr="003840EB" w:rsidRDefault="00EF24BF"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4F53D7F2" w14:textId="77777777" w:rsidR="00EF24BF" w:rsidRDefault="00EF24BF"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5E904112" w14:textId="77777777" w:rsidR="00EF24BF" w:rsidRDefault="00EF24BF"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5F1D276E" w14:textId="77777777" w:rsidR="00EF24BF" w:rsidRPr="0092722C" w:rsidRDefault="00EF24BF"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7C7E8345" w14:textId="77777777" w:rsidR="00EF24BF" w:rsidRPr="0092722C" w:rsidRDefault="00EF24BF"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1C7EE5E1" w14:textId="77777777" w:rsidR="00EF24BF" w:rsidRPr="003840EB" w:rsidRDefault="00EF24BF"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EF24BF" w:rsidRPr="0092722C" w14:paraId="2A901E21" w14:textId="77777777" w:rsidTr="009528AB">
        <w:tc>
          <w:tcPr>
            <w:tcW w:w="9243" w:type="dxa"/>
            <w:gridSpan w:val="2"/>
            <w:shd w:val="clear" w:color="auto" w:fill="F2F2F2"/>
            <w:vAlign w:val="center"/>
          </w:tcPr>
          <w:p w14:paraId="4B161E2A" w14:textId="77777777" w:rsidR="00EF24BF" w:rsidRPr="002D3459" w:rsidRDefault="00EF24BF" w:rsidP="009528AB">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EF24BF" w:rsidRPr="007C0E47" w14:paraId="4AFB8EAA" w14:textId="77777777" w:rsidTr="009528AB">
        <w:tc>
          <w:tcPr>
            <w:tcW w:w="5274" w:type="dxa"/>
            <w:shd w:val="clear" w:color="auto" w:fill="F2F2F2"/>
            <w:vAlign w:val="center"/>
          </w:tcPr>
          <w:p w14:paraId="75E0AEE7" w14:textId="43FEF8B0" w:rsidR="00EF24BF" w:rsidRDefault="00EF24BF"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w:t>
            </w:r>
            <w:r w:rsidRPr="00EF24BF">
              <w:rPr>
                <w:rFonts w:ascii="Arial" w:hAnsi="Arial" w:cs="Arial"/>
                <w:i/>
                <w:lang w:val="sl-SI"/>
              </w:rPr>
              <w:t>pr</w:t>
            </w:r>
            <w:r>
              <w:rPr>
                <w:rFonts w:ascii="Arial" w:hAnsi="Arial" w:cs="Arial"/>
                <w:i/>
                <w:lang w:val="sl-SI"/>
              </w:rPr>
              <w:t xml:space="preserve">i </w:t>
            </w:r>
            <w:r w:rsidRPr="00EF24BF">
              <w:rPr>
                <w:rFonts w:ascii="Arial" w:hAnsi="Arial" w:cs="Arial"/>
                <w:i/>
                <w:lang w:val="sl-SI"/>
              </w:rPr>
              <w:t xml:space="preserve">preizkušanju programske opreme, uvajanju informacijskih rešitev ali podpore končnim </w:t>
            </w:r>
            <w:r w:rsidRPr="00EF24BF">
              <w:rPr>
                <w:rFonts w:ascii="Arial" w:hAnsi="Arial" w:cs="Arial"/>
                <w:i/>
                <w:lang w:val="sl-SI"/>
              </w:rPr>
              <w:lastRenderedPageBreak/>
              <w:t>uporabnikom</w:t>
            </w:r>
            <w:r>
              <w:rPr>
                <w:rFonts w:ascii="Arial" w:hAnsi="Arial" w:cs="Arial"/>
                <w:i/>
                <w:lang w:val="sl-SI"/>
              </w:rPr>
              <w:t>:</w:t>
            </w:r>
          </w:p>
        </w:tc>
        <w:tc>
          <w:tcPr>
            <w:tcW w:w="3969" w:type="dxa"/>
            <w:shd w:val="clear" w:color="auto" w:fill="auto"/>
          </w:tcPr>
          <w:p w14:paraId="72C4757D" w14:textId="4B1E0CD6" w:rsidR="00EF24BF" w:rsidRDefault="00EF24BF" w:rsidP="009528AB">
            <w:pPr>
              <w:spacing w:before="120"/>
              <w:rPr>
                <w:rFonts w:ascii="Arial" w:hAnsi="Arial" w:cs="Arial"/>
                <w:lang w:val="sl-SI"/>
              </w:rPr>
            </w:pPr>
            <w:r>
              <w:rPr>
                <w:rFonts w:ascii="Arial" w:hAnsi="Arial" w:cs="Arial"/>
                <w:lang w:val="sl-SI"/>
              </w:rPr>
              <w:lastRenderedPageBreak/>
              <w:t>3 leta:</w:t>
            </w:r>
          </w:p>
          <w:p w14:paraId="47A2C8BB" w14:textId="27974F28" w:rsidR="00EF24BF" w:rsidRPr="0092722C" w:rsidRDefault="00EF24BF" w:rsidP="009528AB">
            <w:pPr>
              <w:spacing w:before="120"/>
              <w:rPr>
                <w:rFonts w:ascii="Arial" w:hAnsi="Arial" w:cs="Arial"/>
                <w:b/>
                <w:color w:val="000000"/>
                <w:lang w:val="sl-SI"/>
              </w:rPr>
            </w:pPr>
            <w:r w:rsidRPr="00BD3717">
              <w:rPr>
                <w:rFonts w:ascii="Arial" w:hAnsi="Arial" w:cs="Arial"/>
                <w:lang w:val="sl-SI"/>
              </w:rPr>
              <w:lastRenderedPageBreak/>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EF24BF" w:rsidRPr="007C0E47" w14:paraId="2EC86520" w14:textId="77777777" w:rsidTr="009528AB">
        <w:tc>
          <w:tcPr>
            <w:tcW w:w="5274" w:type="dxa"/>
            <w:shd w:val="clear" w:color="auto" w:fill="F2F2F2"/>
          </w:tcPr>
          <w:p w14:paraId="2F9CFCB4" w14:textId="77777777" w:rsidR="00EF24BF" w:rsidRPr="00BD3717" w:rsidRDefault="00EF24BF" w:rsidP="009528AB">
            <w:pPr>
              <w:jc w:val="left"/>
              <w:rPr>
                <w:rFonts w:ascii="Arial" w:hAnsi="Arial" w:cs="Arial"/>
                <w:i/>
                <w:lang w:val="sl-SI"/>
              </w:rPr>
            </w:pPr>
            <w:r w:rsidRPr="00BD3717">
              <w:rPr>
                <w:rFonts w:ascii="Arial" w:hAnsi="Arial" w:cs="Arial"/>
                <w:i/>
                <w:lang w:val="sl-SI"/>
              </w:rPr>
              <w:lastRenderedPageBreak/>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34976347" w14:textId="77777777" w:rsidR="00EF24BF" w:rsidRPr="00BD3717" w:rsidRDefault="00EF24BF"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EF24BF" w:rsidRPr="007C0E47" w14:paraId="4002CD59" w14:textId="77777777" w:rsidTr="009528AB">
        <w:tc>
          <w:tcPr>
            <w:tcW w:w="5274" w:type="dxa"/>
            <w:shd w:val="clear" w:color="auto" w:fill="F2F2F2"/>
            <w:vAlign w:val="center"/>
          </w:tcPr>
          <w:p w14:paraId="58DC374B" w14:textId="77777777" w:rsidR="00EF24BF" w:rsidRPr="00BD3717" w:rsidRDefault="00EF24BF"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13421AB4" w14:textId="77777777" w:rsidR="00EF24BF" w:rsidRPr="00BD3717" w:rsidRDefault="00EF24BF"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6A0738CA" w14:textId="77777777" w:rsidR="00EF24BF" w:rsidRPr="00BD3717" w:rsidRDefault="00EF24BF"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321A8F93" w14:textId="77777777" w:rsidR="00EF24BF" w:rsidRPr="00BD3717" w:rsidRDefault="00EF24BF"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EF24BF" w:rsidRPr="0092722C" w14:paraId="1DB2E99D" w14:textId="77777777" w:rsidTr="009528AB">
        <w:tc>
          <w:tcPr>
            <w:tcW w:w="9243" w:type="dxa"/>
            <w:gridSpan w:val="2"/>
            <w:shd w:val="clear" w:color="auto" w:fill="FFFFFF" w:themeFill="background1"/>
            <w:vAlign w:val="center"/>
          </w:tcPr>
          <w:p w14:paraId="468CAC18" w14:textId="77777777" w:rsidR="00EF24BF" w:rsidRPr="005A7A19" w:rsidRDefault="00EF24BF"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EF24BF" w:rsidRPr="0092722C" w14:paraId="7B4EFD74" w14:textId="77777777" w:rsidTr="00FF7A96">
        <w:trPr>
          <w:trHeight w:val="612"/>
        </w:trPr>
        <w:tc>
          <w:tcPr>
            <w:tcW w:w="5274" w:type="dxa"/>
            <w:shd w:val="clear" w:color="auto" w:fill="F2F2F2"/>
            <w:vAlign w:val="center"/>
          </w:tcPr>
          <w:p w14:paraId="73B8FE27" w14:textId="77777777" w:rsidR="00EF24BF" w:rsidRDefault="00EF24BF" w:rsidP="009528AB">
            <w:pPr>
              <w:jc w:val="left"/>
              <w:rPr>
                <w:rFonts w:ascii="Arial" w:hAnsi="Arial" w:cs="Arial"/>
                <w:i/>
                <w:lang w:val="sl-SI"/>
              </w:rPr>
            </w:pPr>
          </w:p>
          <w:p w14:paraId="1AFB215F" w14:textId="77777777" w:rsidR="00EF24BF" w:rsidRPr="0092722C" w:rsidRDefault="00EF24BF"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2F3BEF16" w14:textId="77777777" w:rsidR="00EF24BF" w:rsidRPr="0092722C" w:rsidRDefault="00EF24BF" w:rsidP="009528AB">
            <w:pPr>
              <w:jc w:val="left"/>
              <w:rPr>
                <w:rFonts w:ascii="Arial" w:hAnsi="Arial" w:cs="Arial"/>
                <w:i/>
                <w:lang w:val="sl-SI"/>
              </w:rPr>
            </w:pPr>
          </w:p>
        </w:tc>
        <w:tc>
          <w:tcPr>
            <w:tcW w:w="3969" w:type="dxa"/>
            <w:shd w:val="clear" w:color="auto" w:fill="auto"/>
          </w:tcPr>
          <w:p w14:paraId="294FF3F6"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5605789B" w14:textId="77777777" w:rsidTr="009528AB">
        <w:tc>
          <w:tcPr>
            <w:tcW w:w="5274" w:type="dxa"/>
            <w:shd w:val="clear" w:color="auto" w:fill="F2F2F2"/>
            <w:vAlign w:val="center"/>
          </w:tcPr>
          <w:p w14:paraId="205E4A39" w14:textId="77777777" w:rsidR="00EF24BF" w:rsidRDefault="00EF24BF"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5C522294"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63CE69E0" w14:textId="77777777" w:rsidTr="009528AB">
        <w:trPr>
          <w:trHeight w:val="570"/>
        </w:trPr>
        <w:tc>
          <w:tcPr>
            <w:tcW w:w="5274" w:type="dxa"/>
            <w:shd w:val="clear" w:color="auto" w:fill="F2F2F2"/>
            <w:vAlign w:val="center"/>
          </w:tcPr>
          <w:p w14:paraId="2AF0C147" w14:textId="77777777" w:rsidR="00EF24BF" w:rsidRPr="0092722C" w:rsidRDefault="00EF24BF"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71339B01"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335759B2" w14:textId="77777777" w:rsidTr="00297525">
        <w:trPr>
          <w:trHeight w:val="636"/>
        </w:trPr>
        <w:tc>
          <w:tcPr>
            <w:tcW w:w="5274" w:type="dxa"/>
            <w:shd w:val="clear" w:color="auto" w:fill="F2F2F2"/>
            <w:vAlign w:val="center"/>
          </w:tcPr>
          <w:p w14:paraId="00C0A19A" w14:textId="77777777" w:rsidR="00EF24BF" w:rsidRPr="0092722C" w:rsidRDefault="00EF24BF"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790441A5" w14:textId="77777777" w:rsidR="00EF24BF" w:rsidRPr="0092722C" w:rsidRDefault="00EF24BF"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297525" w:rsidRPr="0092722C" w14:paraId="0FC19931" w14:textId="77777777" w:rsidTr="009528AB">
        <w:trPr>
          <w:trHeight w:val="881"/>
        </w:trPr>
        <w:tc>
          <w:tcPr>
            <w:tcW w:w="5274" w:type="dxa"/>
            <w:shd w:val="clear" w:color="auto" w:fill="F2F2F2"/>
            <w:vAlign w:val="center"/>
          </w:tcPr>
          <w:p w14:paraId="22AEDA65" w14:textId="14DBDA12" w:rsidR="00297525" w:rsidRPr="0092722C" w:rsidRDefault="00297525" w:rsidP="00297525">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28FD12A9" w14:textId="57B2DD61" w:rsidR="00297525" w:rsidRPr="0092722C" w:rsidRDefault="00297525" w:rsidP="00297525">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573A9B45" w14:textId="77777777" w:rsidTr="009528AB">
        <w:trPr>
          <w:trHeight w:val="597"/>
        </w:trPr>
        <w:tc>
          <w:tcPr>
            <w:tcW w:w="5274" w:type="dxa"/>
            <w:shd w:val="clear" w:color="auto" w:fill="F2F2F2"/>
            <w:vAlign w:val="center"/>
          </w:tcPr>
          <w:p w14:paraId="3918BF55" w14:textId="77777777" w:rsidR="00EF24BF" w:rsidRPr="00597F45" w:rsidRDefault="00EF24BF" w:rsidP="009528AB">
            <w:pPr>
              <w:rPr>
                <w:rFonts w:ascii="Arial" w:hAnsi="Arial" w:cs="Arial"/>
                <w:i/>
                <w:lang w:val="sl-SI"/>
              </w:rPr>
            </w:pPr>
            <w:r>
              <w:rPr>
                <w:rFonts w:ascii="Arial" w:hAnsi="Arial" w:cs="Arial"/>
                <w:i/>
                <w:lang w:val="sl-SI"/>
              </w:rPr>
              <w:t>Je informacijski sistem še aktiven?</w:t>
            </w:r>
          </w:p>
        </w:tc>
        <w:tc>
          <w:tcPr>
            <w:tcW w:w="3969" w:type="dxa"/>
            <w:shd w:val="clear" w:color="auto" w:fill="auto"/>
          </w:tcPr>
          <w:p w14:paraId="0570E62A" w14:textId="77777777" w:rsidR="00EF24BF" w:rsidRPr="0092722C" w:rsidRDefault="00EF24BF"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EF24BF" w:rsidRPr="0094371B" w14:paraId="170DA2B0" w14:textId="77777777" w:rsidTr="009528AB">
        <w:trPr>
          <w:trHeight w:val="839"/>
        </w:trPr>
        <w:tc>
          <w:tcPr>
            <w:tcW w:w="5274" w:type="dxa"/>
            <w:shd w:val="clear" w:color="auto" w:fill="F2F2F2"/>
            <w:vAlign w:val="center"/>
          </w:tcPr>
          <w:p w14:paraId="7E6380E0" w14:textId="77777777" w:rsidR="00EF24BF" w:rsidRPr="0092722C" w:rsidRDefault="00EF24BF"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4A541746" w14:textId="77777777" w:rsidR="00EF24BF" w:rsidRPr="007139D2" w:rsidRDefault="00EF24BF"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2A166C99" w14:textId="203A0B2C" w:rsidR="00761A8D" w:rsidRDefault="00761A8D" w:rsidP="00D72B20">
      <w:pPr>
        <w:rPr>
          <w:rFonts w:ascii="Arial" w:hAnsi="Arial" w:cs="Arial"/>
          <w:lang w:val="it-IT"/>
        </w:rPr>
      </w:pPr>
    </w:p>
    <w:p w14:paraId="6DCB64AF" w14:textId="77777777" w:rsidR="000B598A" w:rsidRDefault="000B598A" w:rsidP="00D72B20">
      <w:pPr>
        <w:rPr>
          <w:rFonts w:ascii="Arial" w:hAnsi="Arial" w:cs="Arial"/>
          <w:lang w:val="it-I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0B598A" w:rsidRPr="0092722C" w14:paraId="359738AE" w14:textId="77777777" w:rsidTr="009528AB">
        <w:tc>
          <w:tcPr>
            <w:tcW w:w="5274" w:type="dxa"/>
            <w:shd w:val="clear" w:color="auto" w:fill="F2F2F2"/>
            <w:vAlign w:val="center"/>
          </w:tcPr>
          <w:p w14:paraId="234308BD" w14:textId="77777777" w:rsidR="000B598A" w:rsidRPr="0092722C" w:rsidRDefault="000B598A"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5DB2F614" w14:textId="77777777" w:rsidR="000B598A" w:rsidRPr="00426387" w:rsidRDefault="000B598A" w:rsidP="009528AB">
            <w:pPr>
              <w:spacing w:before="120"/>
              <w:jc w:val="left"/>
              <w:rPr>
                <w:rFonts w:ascii="Arial" w:hAnsi="Arial" w:cs="Arial"/>
                <w:b/>
                <w:bCs/>
                <w:lang w:val="sl-SI"/>
              </w:rPr>
            </w:pPr>
            <w:r>
              <w:rPr>
                <w:rFonts w:ascii="Arial" w:hAnsi="Arial" w:cs="Arial"/>
                <w:b/>
                <w:bCs/>
                <w:lang w:val="sl-SI"/>
              </w:rPr>
              <w:t>2. APLIKATIVNI INŽENIR</w:t>
            </w:r>
          </w:p>
        </w:tc>
      </w:tr>
      <w:tr w:rsidR="000B598A" w:rsidRPr="0092722C" w14:paraId="79B1FB62" w14:textId="77777777" w:rsidTr="009528AB">
        <w:tc>
          <w:tcPr>
            <w:tcW w:w="5274" w:type="dxa"/>
            <w:shd w:val="clear" w:color="auto" w:fill="F2F2F2"/>
            <w:vAlign w:val="center"/>
          </w:tcPr>
          <w:p w14:paraId="056635C5" w14:textId="77777777" w:rsidR="000B598A" w:rsidRPr="0092722C" w:rsidRDefault="000B598A"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3D296FC7"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0B598A" w:rsidRPr="0094371B" w14:paraId="20AB2B36" w14:textId="77777777" w:rsidTr="009528AB">
        <w:tc>
          <w:tcPr>
            <w:tcW w:w="5274" w:type="dxa"/>
            <w:shd w:val="clear" w:color="auto" w:fill="F2F2F2"/>
            <w:vAlign w:val="center"/>
          </w:tcPr>
          <w:p w14:paraId="3C05D37E" w14:textId="77777777" w:rsidR="000B598A" w:rsidRPr="003840EB" w:rsidRDefault="000B598A"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468F4A09"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02181D21"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72223701" w14:textId="77777777" w:rsidR="000B598A" w:rsidRPr="0092722C" w:rsidRDefault="000B598A"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25A50E2A" w14:textId="77777777" w:rsidR="000B598A" w:rsidRPr="0092722C"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481D21EC" w14:textId="77777777" w:rsidR="000B598A" w:rsidRPr="003840EB"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bl>
    <w:p w14:paraId="589F103B" w14:textId="693E9487" w:rsidR="000B598A" w:rsidRPr="000B598A" w:rsidRDefault="000B598A" w:rsidP="00D72B20">
      <w:pPr>
        <w:rPr>
          <w:rFonts w:ascii="Arial" w:hAnsi="Arial" w:cs="Arial"/>
          <w:lang w:val="sl-SI"/>
        </w:rPr>
      </w:pPr>
    </w:p>
    <w:p w14:paraId="20D4EADE" w14:textId="77777777" w:rsidR="000B598A" w:rsidRPr="000B598A" w:rsidRDefault="000B598A" w:rsidP="00D72B20">
      <w:pPr>
        <w:rPr>
          <w:rFonts w:ascii="Arial" w:hAnsi="Arial" w:cs="Arial"/>
          <w:lang w:val="sl-SI"/>
        </w:rPr>
      </w:pPr>
    </w:p>
    <w:p w14:paraId="63241FA2" w14:textId="7255BCB7" w:rsidR="00761A8D" w:rsidRDefault="00A527AC" w:rsidP="00D72B20">
      <w:pPr>
        <w:rPr>
          <w:rFonts w:ascii="Arial" w:hAnsi="Arial" w:cs="Arial"/>
          <w:b/>
          <w:bCs/>
          <w:lang w:val="sl-SI"/>
        </w:rPr>
      </w:pPr>
      <w:r w:rsidRPr="00A527AC">
        <w:rPr>
          <w:rFonts w:ascii="Arial" w:hAnsi="Arial" w:cs="Arial"/>
          <w:b/>
          <w:bCs/>
          <w:lang w:val="sl-SI"/>
        </w:rPr>
        <w:t>7.</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0B598A" w:rsidRPr="0092722C" w14:paraId="0786B59D" w14:textId="77777777" w:rsidTr="009528AB">
        <w:tc>
          <w:tcPr>
            <w:tcW w:w="5274" w:type="dxa"/>
            <w:shd w:val="clear" w:color="auto" w:fill="F2F2F2"/>
            <w:vAlign w:val="center"/>
          </w:tcPr>
          <w:p w14:paraId="2E6814C8" w14:textId="77777777" w:rsidR="000B598A" w:rsidRPr="0092722C" w:rsidRDefault="000B598A"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69F217C4" w14:textId="65E274D6" w:rsidR="000B598A" w:rsidRPr="000B598A" w:rsidRDefault="000B598A" w:rsidP="009528AB">
            <w:pPr>
              <w:spacing w:before="120"/>
              <w:jc w:val="left"/>
              <w:rPr>
                <w:rFonts w:ascii="Arial" w:hAnsi="Arial" w:cs="Arial"/>
                <w:b/>
                <w:bCs/>
                <w:lang w:val="sl-SI"/>
              </w:rPr>
            </w:pPr>
            <w:r>
              <w:rPr>
                <w:rFonts w:ascii="Arial" w:hAnsi="Arial" w:cs="Arial"/>
                <w:b/>
                <w:bCs/>
                <w:lang w:val="sl-SI"/>
              </w:rPr>
              <w:t xml:space="preserve">1. </w:t>
            </w:r>
            <w:r w:rsidRPr="000B598A">
              <w:rPr>
                <w:rFonts w:ascii="Arial" w:hAnsi="Arial" w:cs="Arial"/>
                <w:b/>
                <w:bCs/>
                <w:lang w:val="sl-SI"/>
              </w:rPr>
              <w:t>RAZVOJNI INŽENIR (PROGRAMER) (vodilni)</w:t>
            </w:r>
          </w:p>
        </w:tc>
      </w:tr>
      <w:tr w:rsidR="000B598A" w:rsidRPr="0092722C" w14:paraId="6E1412A7" w14:textId="77777777" w:rsidTr="009528AB">
        <w:tc>
          <w:tcPr>
            <w:tcW w:w="5274" w:type="dxa"/>
            <w:shd w:val="clear" w:color="auto" w:fill="F2F2F2"/>
            <w:vAlign w:val="center"/>
          </w:tcPr>
          <w:p w14:paraId="55F201BB" w14:textId="77777777" w:rsidR="000B598A" w:rsidRPr="0092722C" w:rsidRDefault="000B598A"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0393787"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0B598A" w:rsidRPr="0094371B" w14:paraId="57267A01" w14:textId="77777777" w:rsidTr="009528AB">
        <w:tc>
          <w:tcPr>
            <w:tcW w:w="5274" w:type="dxa"/>
            <w:shd w:val="clear" w:color="auto" w:fill="F2F2F2"/>
            <w:vAlign w:val="center"/>
          </w:tcPr>
          <w:p w14:paraId="131C7DFE" w14:textId="77777777" w:rsidR="000B598A" w:rsidRPr="003840EB" w:rsidRDefault="000B598A"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471A2D59"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524A9263"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11DEBEC1" w14:textId="77777777" w:rsidR="000B598A" w:rsidRPr="0092722C" w:rsidRDefault="000B598A" w:rsidP="009528AB">
            <w:pPr>
              <w:spacing w:before="120"/>
              <w:rPr>
                <w:rFonts w:ascii="Arial" w:hAnsi="Arial" w:cs="Arial"/>
                <w:lang w:val="sl-SI"/>
              </w:rPr>
            </w:pPr>
            <w:r>
              <w:rPr>
                <w:rFonts w:cs="Arial"/>
                <w:lang w:val="sl-SI" w:eastAsia="sl-SI"/>
              </w:rPr>
              <w:lastRenderedPageBreak/>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29489CF9" w14:textId="77777777" w:rsidR="000B598A" w:rsidRPr="0092722C"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61BAD266" w14:textId="77777777" w:rsidR="000B598A" w:rsidRPr="003840EB"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0B598A" w:rsidRPr="0092722C" w14:paraId="3B62808B" w14:textId="77777777" w:rsidTr="009528AB">
        <w:tc>
          <w:tcPr>
            <w:tcW w:w="9243" w:type="dxa"/>
            <w:gridSpan w:val="2"/>
            <w:shd w:val="clear" w:color="auto" w:fill="F2F2F2"/>
            <w:vAlign w:val="center"/>
          </w:tcPr>
          <w:p w14:paraId="7A23683A" w14:textId="77777777" w:rsidR="000B598A" w:rsidRPr="002D3459" w:rsidRDefault="000B598A" w:rsidP="009528AB">
            <w:pPr>
              <w:spacing w:before="120"/>
              <w:rPr>
                <w:rFonts w:ascii="Arial" w:hAnsi="Arial" w:cs="Arial"/>
                <w:b/>
                <w:bCs/>
                <w:lang w:val="sl-SI" w:eastAsia="sl-SI"/>
              </w:rPr>
            </w:pPr>
            <w:r w:rsidRPr="002D3459">
              <w:rPr>
                <w:rFonts w:ascii="Arial" w:hAnsi="Arial" w:cs="Arial"/>
                <w:b/>
                <w:bCs/>
                <w:lang w:val="sl-SI" w:eastAsia="sl-SI"/>
              </w:rPr>
              <w:lastRenderedPageBreak/>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0B598A" w:rsidRPr="007C0E47" w14:paraId="193615A4" w14:textId="77777777" w:rsidTr="009528AB">
        <w:tc>
          <w:tcPr>
            <w:tcW w:w="5274" w:type="dxa"/>
            <w:shd w:val="clear" w:color="auto" w:fill="F2F2F2"/>
            <w:vAlign w:val="center"/>
          </w:tcPr>
          <w:p w14:paraId="4CEA178E" w14:textId="61FDC8DF" w:rsidR="000B598A" w:rsidRDefault="000B598A"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w:t>
            </w:r>
            <w:r w:rsidRPr="000B598A">
              <w:rPr>
                <w:rFonts w:ascii="Arial" w:hAnsi="Arial" w:cs="Arial"/>
                <w:i/>
                <w:lang w:val="sl-SI"/>
              </w:rPr>
              <w:t>pri razvijanju uporabniške programske opreme, ki temelji na spletnih tehnologijah</w:t>
            </w:r>
            <w:r>
              <w:rPr>
                <w:rFonts w:ascii="Arial" w:hAnsi="Arial" w:cs="Arial"/>
                <w:i/>
                <w:lang w:val="sl-SI"/>
              </w:rPr>
              <w:t>:</w:t>
            </w:r>
          </w:p>
        </w:tc>
        <w:tc>
          <w:tcPr>
            <w:tcW w:w="3969" w:type="dxa"/>
            <w:shd w:val="clear" w:color="auto" w:fill="auto"/>
          </w:tcPr>
          <w:p w14:paraId="4B96923B" w14:textId="77777777" w:rsidR="000B598A" w:rsidRDefault="000B598A" w:rsidP="009528AB">
            <w:pPr>
              <w:spacing w:before="120"/>
              <w:rPr>
                <w:rFonts w:ascii="Arial" w:hAnsi="Arial" w:cs="Arial"/>
                <w:lang w:val="sl-SI"/>
              </w:rPr>
            </w:pPr>
            <w:r>
              <w:rPr>
                <w:rFonts w:ascii="Arial" w:hAnsi="Arial" w:cs="Arial"/>
                <w:lang w:val="sl-SI"/>
              </w:rPr>
              <w:t>3 leta:</w:t>
            </w:r>
          </w:p>
          <w:p w14:paraId="6A74ADA2" w14:textId="77777777" w:rsidR="000B598A" w:rsidRPr="0092722C" w:rsidRDefault="000B598A"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0B598A" w:rsidRPr="007C0E47" w14:paraId="66613FB0" w14:textId="77777777" w:rsidTr="009528AB">
        <w:tc>
          <w:tcPr>
            <w:tcW w:w="5274" w:type="dxa"/>
            <w:shd w:val="clear" w:color="auto" w:fill="F2F2F2"/>
          </w:tcPr>
          <w:p w14:paraId="4AE8FCBC" w14:textId="77777777" w:rsidR="000B598A" w:rsidRPr="00BD3717" w:rsidRDefault="000B598A"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67348F10"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0B598A" w:rsidRPr="007C0E47" w14:paraId="1093B713" w14:textId="77777777" w:rsidTr="009528AB">
        <w:tc>
          <w:tcPr>
            <w:tcW w:w="5274" w:type="dxa"/>
            <w:shd w:val="clear" w:color="auto" w:fill="F2F2F2"/>
            <w:vAlign w:val="center"/>
          </w:tcPr>
          <w:p w14:paraId="3BD52BD6" w14:textId="77777777" w:rsidR="000B598A" w:rsidRPr="00BD3717" w:rsidRDefault="000B598A"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7BFF95F8" w14:textId="77777777" w:rsidR="000B598A" w:rsidRPr="00BD3717" w:rsidRDefault="000B598A"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17293425" w14:textId="77777777" w:rsidR="000B598A" w:rsidRPr="00BD3717" w:rsidRDefault="000B598A"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2C23C65"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0B598A" w:rsidRPr="0092722C" w14:paraId="5C4B0721" w14:textId="77777777" w:rsidTr="009528AB">
        <w:tc>
          <w:tcPr>
            <w:tcW w:w="9243" w:type="dxa"/>
            <w:gridSpan w:val="2"/>
            <w:shd w:val="clear" w:color="auto" w:fill="FFFFFF" w:themeFill="background1"/>
            <w:vAlign w:val="center"/>
          </w:tcPr>
          <w:p w14:paraId="0DE31937" w14:textId="77777777" w:rsidR="000B598A" w:rsidRPr="005A7A19" w:rsidRDefault="000B598A"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0B598A" w:rsidRPr="0092722C" w14:paraId="0BAD357C" w14:textId="77777777" w:rsidTr="009528AB">
        <w:tc>
          <w:tcPr>
            <w:tcW w:w="5274" w:type="dxa"/>
            <w:shd w:val="clear" w:color="auto" w:fill="F2F2F2"/>
            <w:vAlign w:val="center"/>
          </w:tcPr>
          <w:p w14:paraId="455D6703" w14:textId="77777777" w:rsidR="000B598A" w:rsidRDefault="000B598A" w:rsidP="009528AB">
            <w:pPr>
              <w:jc w:val="left"/>
              <w:rPr>
                <w:rFonts w:ascii="Arial" w:hAnsi="Arial" w:cs="Arial"/>
                <w:i/>
                <w:lang w:val="sl-SI"/>
              </w:rPr>
            </w:pPr>
          </w:p>
          <w:p w14:paraId="2B45B8C1" w14:textId="77777777" w:rsidR="000B598A" w:rsidRPr="0092722C" w:rsidRDefault="000B598A"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2CCD95B6" w14:textId="77777777" w:rsidR="000B598A" w:rsidRPr="0092722C" w:rsidRDefault="000B598A" w:rsidP="009528AB">
            <w:pPr>
              <w:jc w:val="left"/>
              <w:rPr>
                <w:rFonts w:ascii="Arial" w:hAnsi="Arial" w:cs="Arial"/>
                <w:i/>
                <w:lang w:val="sl-SI"/>
              </w:rPr>
            </w:pPr>
          </w:p>
        </w:tc>
        <w:tc>
          <w:tcPr>
            <w:tcW w:w="3969" w:type="dxa"/>
            <w:shd w:val="clear" w:color="auto" w:fill="auto"/>
          </w:tcPr>
          <w:p w14:paraId="65F5398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0B9DA031" w14:textId="77777777" w:rsidTr="009528AB">
        <w:tc>
          <w:tcPr>
            <w:tcW w:w="5274" w:type="dxa"/>
            <w:shd w:val="clear" w:color="auto" w:fill="F2F2F2"/>
            <w:vAlign w:val="center"/>
          </w:tcPr>
          <w:p w14:paraId="0EE97B11" w14:textId="77777777" w:rsidR="000B598A" w:rsidRDefault="000B598A"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2E22E450"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168A3D1E" w14:textId="77777777" w:rsidTr="009528AB">
        <w:trPr>
          <w:trHeight w:val="570"/>
        </w:trPr>
        <w:tc>
          <w:tcPr>
            <w:tcW w:w="5274" w:type="dxa"/>
            <w:shd w:val="clear" w:color="auto" w:fill="F2F2F2"/>
            <w:vAlign w:val="center"/>
          </w:tcPr>
          <w:p w14:paraId="39172416" w14:textId="77777777" w:rsidR="000B598A" w:rsidRPr="0092722C" w:rsidRDefault="000B598A"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47D020E1"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068012B8" w14:textId="77777777" w:rsidTr="009528AB">
        <w:trPr>
          <w:trHeight w:val="881"/>
        </w:trPr>
        <w:tc>
          <w:tcPr>
            <w:tcW w:w="5274" w:type="dxa"/>
            <w:shd w:val="clear" w:color="auto" w:fill="F2F2F2"/>
            <w:vAlign w:val="center"/>
          </w:tcPr>
          <w:p w14:paraId="50577885" w14:textId="77777777" w:rsidR="000B598A" w:rsidRPr="0092722C" w:rsidRDefault="000B598A"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46B7713D" w14:textId="77777777" w:rsidR="000B598A" w:rsidRPr="0092722C" w:rsidRDefault="000B598A"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297525" w:rsidRPr="0092722C" w14:paraId="73DBE035" w14:textId="77777777" w:rsidTr="00297525">
        <w:trPr>
          <w:trHeight w:val="540"/>
        </w:trPr>
        <w:tc>
          <w:tcPr>
            <w:tcW w:w="5274" w:type="dxa"/>
            <w:shd w:val="clear" w:color="auto" w:fill="F2F2F2"/>
            <w:vAlign w:val="center"/>
          </w:tcPr>
          <w:p w14:paraId="4F775A6D" w14:textId="56802792" w:rsidR="00297525" w:rsidRPr="0092722C" w:rsidRDefault="00297525" w:rsidP="00297525">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30D4EEDA" w14:textId="0D7AF89D" w:rsidR="00297525" w:rsidRPr="0092722C" w:rsidRDefault="00297525" w:rsidP="00297525">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63F9B77C" w14:textId="77777777" w:rsidTr="009528AB">
        <w:trPr>
          <w:trHeight w:val="597"/>
        </w:trPr>
        <w:tc>
          <w:tcPr>
            <w:tcW w:w="5274" w:type="dxa"/>
            <w:shd w:val="clear" w:color="auto" w:fill="F2F2F2"/>
            <w:vAlign w:val="center"/>
          </w:tcPr>
          <w:p w14:paraId="7A5AE359" w14:textId="77777777" w:rsidR="000B598A" w:rsidRPr="00597F45" w:rsidRDefault="000B598A" w:rsidP="009528AB">
            <w:pPr>
              <w:rPr>
                <w:rFonts w:ascii="Arial" w:hAnsi="Arial" w:cs="Arial"/>
                <w:i/>
                <w:lang w:val="sl-SI"/>
              </w:rPr>
            </w:pPr>
            <w:r>
              <w:rPr>
                <w:rFonts w:ascii="Arial" w:hAnsi="Arial" w:cs="Arial"/>
                <w:i/>
                <w:lang w:val="sl-SI"/>
              </w:rPr>
              <w:t>Je informacijski sistem še aktiven?</w:t>
            </w:r>
          </w:p>
        </w:tc>
        <w:tc>
          <w:tcPr>
            <w:tcW w:w="3969" w:type="dxa"/>
            <w:shd w:val="clear" w:color="auto" w:fill="auto"/>
          </w:tcPr>
          <w:p w14:paraId="0BD0CA9E" w14:textId="77777777" w:rsidR="000B598A" w:rsidRPr="0092722C" w:rsidRDefault="000B598A"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0B598A" w:rsidRPr="0094371B" w14:paraId="139D6B3C" w14:textId="77777777" w:rsidTr="009528AB">
        <w:trPr>
          <w:trHeight w:val="839"/>
        </w:trPr>
        <w:tc>
          <w:tcPr>
            <w:tcW w:w="5274" w:type="dxa"/>
            <w:shd w:val="clear" w:color="auto" w:fill="F2F2F2"/>
            <w:vAlign w:val="center"/>
          </w:tcPr>
          <w:p w14:paraId="7E00F0B3" w14:textId="77777777" w:rsidR="000B598A" w:rsidRPr="0092722C" w:rsidRDefault="000B598A"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051F0F5F" w14:textId="77777777" w:rsidR="000B598A" w:rsidRPr="007139D2" w:rsidRDefault="000B598A"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5E35BBFA" w14:textId="781ADE0C" w:rsidR="000B598A" w:rsidRPr="000B598A" w:rsidRDefault="000B598A" w:rsidP="00D72B20">
      <w:pPr>
        <w:rPr>
          <w:rFonts w:ascii="Arial" w:hAnsi="Arial" w:cs="Arial"/>
          <w:b/>
          <w:bCs/>
          <w:lang w:val="it-IT"/>
        </w:rPr>
      </w:pPr>
    </w:p>
    <w:p w14:paraId="39C57722" w14:textId="67782818" w:rsidR="000B598A" w:rsidRDefault="000B598A" w:rsidP="00D72B20">
      <w:pPr>
        <w:rPr>
          <w:rFonts w:ascii="Arial" w:hAnsi="Arial" w:cs="Arial"/>
          <w:b/>
          <w:bCs/>
          <w:lang w:val="sl-SI"/>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A527AC" w:rsidRPr="0092722C" w14:paraId="34B452F0" w14:textId="77777777" w:rsidTr="009528AB">
        <w:tc>
          <w:tcPr>
            <w:tcW w:w="5274" w:type="dxa"/>
            <w:shd w:val="clear" w:color="auto" w:fill="F2F2F2"/>
            <w:vAlign w:val="center"/>
          </w:tcPr>
          <w:p w14:paraId="03EDA9BD" w14:textId="77777777" w:rsidR="00A527AC" w:rsidRPr="0092722C" w:rsidRDefault="00A527AC"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4F957B9F" w14:textId="1CD1A826" w:rsidR="00A527AC" w:rsidRPr="000B598A" w:rsidRDefault="000B598A" w:rsidP="000B598A">
            <w:pPr>
              <w:spacing w:before="120"/>
              <w:jc w:val="left"/>
              <w:rPr>
                <w:rFonts w:ascii="Arial" w:hAnsi="Arial" w:cs="Arial"/>
                <w:b/>
                <w:bCs/>
                <w:lang w:val="sl-SI"/>
              </w:rPr>
            </w:pPr>
            <w:r>
              <w:rPr>
                <w:rFonts w:ascii="Arial" w:hAnsi="Arial" w:cs="Arial"/>
                <w:b/>
                <w:bCs/>
                <w:lang w:val="sl-SI"/>
              </w:rPr>
              <w:t xml:space="preserve">2. </w:t>
            </w:r>
            <w:r w:rsidRPr="000B598A">
              <w:rPr>
                <w:rFonts w:ascii="Arial" w:hAnsi="Arial" w:cs="Arial"/>
                <w:b/>
                <w:bCs/>
                <w:lang w:val="sl-SI"/>
              </w:rPr>
              <w:t>RAZVOJNI</w:t>
            </w:r>
            <w:r w:rsidR="00A527AC" w:rsidRPr="000B598A">
              <w:rPr>
                <w:rFonts w:ascii="Arial" w:hAnsi="Arial" w:cs="Arial"/>
                <w:b/>
                <w:bCs/>
                <w:lang w:val="sl-SI"/>
              </w:rPr>
              <w:t xml:space="preserve"> INŽENIR</w:t>
            </w:r>
            <w:r w:rsidRPr="000B598A">
              <w:rPr>
                <w:rFonts w:ascii="Arial" w:hAnsi="Arial" w:cs="Arial"/>
                <w:b/>
                <w:bCs/>
                <w:lang w:val="sl-SI"/>
              </w:rPr>
              <w:t xml:space="preserve"> (PROGRAMER)</w:t>
            </w:r>
          </w:p>
        </w:tc>
      </w:tr>
      <w:tr w:rsidR="00A527AC" w:rsidRPr="0092722C" w14:paraId="2784F074" w14:textId="77777777" w:rsidTr="009528AB">
        <w:tc>
          <w:tcPr>
            <w:tcW w:w="5274" w:type="dxa"/>
            <w:shd w:val="clear" w:color="auto" w:fill="F2F2F2"/>
            <w:vAlign w:val="center"/>
          </w:tcPr>
          <w:p w14:paraId="04DE824E" w14:textId="77777777" w:rsidR="00A527AC" w:rsidRPr="0092722C" w:rsidRDefault="00A527AC"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673997E4" w14:textId="77777777" w:rsidR="00A527AC" w:rsidRPr="0092722C" w:rsidRDefault="00A527AC"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A527AC" w:rsidRPr="0094371B" w14:paraId="7F1959F2" w14:textId="77777777" w:rsidTr="009528AB">
        <w:tc>
          <w:tcPr>
            <w:tcW w:w="5274" w:type="dxa"/>
            <w:shd w:val="clear" w:color="auto" w:fill="F2F2F2"/>
            <w:vAlign w:val="center"/>
          </w:tcPr>
          <w:p w14:paraId="320957D3" w14:textId="77777777" w:rsidR="00A527AC" w:rsidRPr="003840EB" w:rsidRDefault="00A527AC"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2B7B10A5" w14:textId="77777777" w:rsidR="00A527AC" w:rsidRDefault="00A527AC"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2B3A5F5C" w14:textId="77777777" w:rsidR="00A527AC" w:rsidRDefault="00A527AC"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796928F5" w14:textId="77777777" w:rsidR="00A527AC" w:rsidRPr="0092722C" w:rsidRDefault="00A527AC"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5255255B" w14:textId="77777777" w:rsidR="00A527AC" w:rsidRPr="0092722C" w:rsidRDefault="00A527AC"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2786F2B2" w14:textId="77777777" w:rsidR="00A527AC" w:rsidRPr="003840EB" w:rsidRDefault="00A527AC"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bl>
    <w:p w14:paraId="1FBCD6CA" w14:textId="2A88D97A" w:rsidR="00761A8D" w:rsidRDefault="00761A8D" w:rsidP="00D72B20">
      <w:pPr>
        <w:rPr>
          <w:rFonts w:ascii="Arial" w:hAnsi="Arial" w:cs="Arial"/>
          <w:lang w:val="sl-SI"/>
        </w:rPr>
      </w:pPr>
    </w:p>
    <w:p w14:paraId="5F0BEBD8" w14:textId="6763A518" w:rsidR="00761A8D" w:rsidRDefault="00761A8D" w:rsidP="00D72B20">
      <w:pPr>
        <w:rPr>
          <w:rFonts w:ascii="Arial" w:hAnsi="Arial" w:cs="Arial"/>
          <w:lang w:val="sl-SI"/>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0B598A" w:rsidRPr="0092722C" w14:paraId="0CF3485C" w14:textId="77777777" w:rsidTr="009528AB">
        <w:tc>
          <w:tcPr>
            <w:tcW w:w="5274" w:type="dxa"/>
            <w:shd w:val="clear" w:color="auto" w:fill="F2F2F2"/>
            <w:vAlign w:val="center"/>
          </w:tcPr>
          <w:p w14:paraId="0D58B1D2" w14:textId="77777777" w:rsidR="000B598A" w:rsidRPr="0092722C" w:rsidRDefault="000B598A"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1EAA7911" w14:textId="2B41737D" w:rsidR="000B598A" w:rsidRPr="000B598A" w:rsidRDefault="000B598A" w:rsidP="009528AB">
            <w:pPr>
              <w:spacing w:before="120"/>
              <w:jc w:val="left"/>
              <w:rPr>
                <w:rFonts w:ascii="Arial" w:hAnsi="Arial" w:cs="Arial"/>
                <w:b/>
                <w:bCs/>
                <w:lang w:val="sl-SI"/>
              </w:rPr>
            </w:pPr>
            <w:r>
              <w:rPr>
                <w:rFonts w:ascii="Arial" w:hAnsi="Arial" w:cs="Arial"/>
                <w:b/>
                <w:bCs/>
                <w:lang w:val="sl-SI"/>
              </w:rPr>
              <w:t xml:space="preserve">3. </w:t>
            </w:r>
            <w:r w:rsidRPr="000B598A">
              <w:rPr>
                <w:rFonts w:ascii="Arial" w:hAnsi="Arial" w:cs="Arial"/>
                <w:b/>
                <w:bCs/>
                <w:lang w:val="sl-SI"/>
              </w:rPr>
              <w:t>RAZVOJNI INŽENIR (PROGRAMER)</w:t>
            </w:r>
          </w:p>
        </w:tc>
      </w:tr>
      <w:tr w:rsidR="000B598A" w:rsidRPr="0092722C" w14:paraId="351B2031" w14:textId="77777777" w:rsidTr="009528AB">
        <w:tc>
          <w:tcPr>
            <w:tcW w:w="5274" w:type="dxa"/>
            <w:shd w:val="clear" w:color="auto" w:fill="F2F2F2"/>
            <w:vAlign w:val="center"/>
          </w:tcPr>
          <w:p w14:paraId="6C2BBA53" w14:textId="77777777" w:rsidR="000B598A" w:rsidRPr="0092722C" w:rsidRDefault="000B598A" w:rsidP="009528AB">
            <w:pPr>
              <w:rPr>
                <w:rFonts w:ascii="Arial" w:hAnsi="Arial" w:cs="Arial"/>
                <w:i/>
                <w:lang w:val="sl-SI"/>
              </w:rPr>
            </w:pPr>
            <w:r w:rsidRPr="0092722C">
              <w:rPr>
                <w:rFonts w:ascii="Arial" w:hAnsi="Arial" w:cs="Arial"/>
                <w:i/>
                <w:lang w:val="sl-SI"/>
              </w:rPr>
              <w:lastRenderedPageBreak/>
              <w:t>Ime in priimek kadra:</w:t>
            </w:r>
          </w:p>
        </w:tc>
        <w:tc>
          <w:tcPr>
            <w:tcW w:w="3969" w:type="dxa"/>
            <w:shd w:val="clear" w:color="auto" w:fill="auto"/>
          </w:tcPr>
          <w:p w14:paraId="6497F83D"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0B598A" w:rsidRPr="0094371B" w14:paraId="77E7B050" w14:textId="77777777" w:rsidTr="009528AB">
        <w:tc>
          <w:tcPr>
            <w:tcW w:w="5274" w:type="dxa"/>
            <w:shd w:val="clear" w:color="auto" w:fill="F2F2F2"/>
            <w:vAlign w:val="center"/>
          </w:tcPr>
          <w:p w14:paraId="6CAEBE15" w14:textId="77777777" w:rsidR="000B598A" w:rsidRPr="003840EB" w:rsidRDefault="000B598A"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06BF1402"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6B6F4540"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26C08EC1" w14:textId="77777777" w:rsidR="000B598A" w:rsidRPr="0092722C" w:rsidRDefault="000B598A"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4431482C" w14:textId="77777777" w:rsidR="000B598A" w:rsidRPr="0092722C"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31AA9375" w14:textId="77777777" w:rsidR="000B598A" w:rsidRPr="003840EB"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bl>
    <w:p w14:paraId="74C16B92" w14:textId="3B48C8C9" w:rsidR="00761A8D" w:rsidRDefault="00761A8D" w:rsidP="00D72B20">
      <w:pPr>
        <w:rPr>
          <w:rFonts w:ascii="Arial" w:hAnsi="Arial" w:cs="Arial"/>
          <w:lang w:val="sl-SI"/>
        </w:rPr>
      </w:pPr>
    </w:p>
    <w:p w14:paraId="724B8D86" w14:textId="57814AF5" w:rsidR="00761A8D" w:rsidRDefault="00761A8D" w:rsidP="00D72B20">
      <w:pPr>
        <w:rPr>
          <w:rFonts w:ascii="Arial" w:hAnsi="Arial" w:cs="Arial"/>
          <w:lang w:val="sl-SI"/>
        </w:rPr>
      </w:pPr>
    </w:p>
    <w:p w14:paraId="16258DD2" w14:textId="5332B0B9" w:rsidR="00761A8D" w:rsidRPr="000B598A" w:rsidRDefault="000B598A" w:rsidP="00D72B20">
      <w:pPr>
        <w:rPr>
          <w:rFonts w:ascii="Arial" w:hAnsi="Arial" w:cs="Arial"/>
          <w:b/>
          <w:bCs/>
          <w:lang w:val="sl-SI"/>
        </w:rPr>
      </w:pPr>
      <w:r w:rsidRPr="000B598A">
        <w:rPr>
          <w:rFonts w:ascii="Arial" w:hAnsi="Arial" w:cs="Arial"/>
          <w:b/>
          <w:bCs/>
          <w:lang w:val="sl-SI"/>
        </w:rPr>
        <w:t>8.</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0B598A" w:rsidRPr="0094371B" w14:paraId="649A58EC" w14:textId="77777777" w:rsidTr="009528AB">
        <w:tc>
          <w:tcPr>
            <w:tcW w:w="5274" w:type="dxa"/>
            <w:shd w:val="clear" w:color="auto" w:fill="F2F2F2"/>
            <w:vAlign w:val="center"/>
          </w:tcPr>
          <w:p w14:paraId="52CEE713" w14:textId="77777777" w:rsidR="000B598A" w:rsidRPr="0092722C" w:rsidRDefault="000B598A"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6683AD40" w14:textId="3BF9424E" w:rsidR="000B598A" w:rsidRPr="000B598A" w:rsidRDefault="000B598A" w:rsidP="009528AB">
            <w:pPr>
              <w:spacing w:before="120"/>
              <w:jc w:val="left"/>
              <w:rPr>
                <w:rFonts w:ascii="Arial" w:hAnsi="Arial" w:cs="Arial"/>
                <w:b/>
                <w:bCs/>
                <w:lang w:val="sl-SI"/>
              </w:rPr>
            </w:pPr>
            <w:r w:rsidRPr="000B598A">
              <w:rPr>
                <w:rFonts w:ascii="Arial" w:hAnsi="Arial" w:cs="Arial"/>
                <w:b/>
                <w:bCs/>
                <w:lang w:val="sl-SI"/>
              </w:rPr>
              <w:t>RAZVIJAL</w:t>
            </w:r>
            <w:r>
              <w:rPr>
                <w:rFonts w:ascii="Arial" w:hAnsi="Arial" w:cs="Arial"/>
                <w:b/>
                <w:bCs/>
                <w:lang w:val="sl-SI"/>
              </w:rPr>
              <w:t>EC</w:t>
            </w:r>
            <w:r w:rsidRPr="000B598A">
              <w:rPr>
                <w:rFonts w:ascii="Arial" w:hAnsi="Arial" w:cs="Arial"/>
                <w:b/>
                <w:bCs/>
                <w:lang w:val="sl-SI"/>
              </w:rPr>
              <w:t xml:space="preserve"> PODATKOVNEGA NIVOJA (BAZN</w:t>
            </w:r>
            <w:r>
              <w:rPr>
                <w:rFonts w:ascii="Arial" w:hAnsi="Arial" w:cs="Arial"/>
                <w:b/>
                <w:bCs/>
                <w:lang w:val="sl-SI"/>
              </w:rPr>
              <w:t>I</w:t>
            </w:r>
            <w:r w:rsidRPr="000B598A">
              <w:rPr>
                <w:rFonts w:ascii="Arial" w:hAnsi="Arial" w:cs="Arial"/>
                <w:b/>
                <w:bCs/>
                <w:lang w:val="sl-SI"/>
              </w:rPr>
              <w:t xml:space="preserve"> PROGRAMER)</w:t>
            </w:r>
          </w:p>
        </w:tc>
      </w:tr>
      <w:tr w:rsidR="000B598A" w:rsidRPr="0092722C" w14:paraId="090DAE33" w14:textId="77777777" w:rsidTr="009528AB">
        <w:tc>
          <w:tcPr>
            <w:tcW w:w="5274" w:type="dxa"/>
            <w:shd w:val="clear" w:color="auto" w:fill="F2F2F2"/>
            <w:vAlign w:val="center"/>
          </w:tcPr>
          <w:p w14:paraId="10524C6D" w14:textId="77777777" w:rsidR="000B598A" w:rsidRPr="0092722C" w:rsidRDefault="000B598A"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04A9A4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0B598A" w:rsidRPr="0094371B" w14:paraId="096DD322" w14:textId="77777777" w:rsidTr="009528AB">
        <w:tc>
          <w:tcPr>
            <w:tcW w:w="5274" w:type="dxa"/>
            <w:shd w:val="clear" w:color="auto" w:fill="F2F2F2"/>
            <w:vAlign w:val="center"/>
          </w:tcPr>
          <w:p w14:paraId="6CE09F89" w14:textId="77777777" w:rsidR="000B598A" w:rsidRPr="003840EB" w:rsidRDefault="000B598A"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00552FC7"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5F169313"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00151913" w14:textId="77777777" w:rsidR="000B598A" w:rsidRPr="0092722C" w:rsidRDefault="000B598A"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81449A">
              <w:rPr>
                <w:rFonts w:cs="Arial"/>
                <w:lang w:val="sl-SI" w:eastAsia="sl-SI"/>
              </w:rPr>
            </w:r>
            <w:r w:rsidR="0081449A">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446F8F3F" w14:textId="77777777" w:rsidR="000B598A" w:rsidRPr="0092722C"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06D73736" w14:textId="77777777" w:rsidR="000B598A" w:rsidRPr="003840EB"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0B598A" w:rsidRPr="0092722C" w14:paraId="0008C6B2" w14:textId="77777777" w:rsidTr="009528AB">
        <w:tc>
          <w:tcPr>
            <w:tcW w:w="9243" w:type="dxa"/>
            <w:gridSpan w:val="2"/>
            <w:shd w:val="clear" w:color="auto" w:fill="F2F2F2"/>
            <w:vAlign w:val="center"/>
          </w:tcPr>
          <w:p w14:paraId="554981E3" w14:textId="77777777" w:rsidR="000B598A" w:rsidRPr="002D3459" w:rsidRDefault="000B598A" w:rsidP="009528AB">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0B598A" w:rsidRPr="007C0E47" w14:paraId="7D1F83CB" w14:textId="77777777" w:rsidTr="009528AB">
        <w:tc>
          <w:tcPr>
            <w:tcW w:w="5274" w:type="dxa"/>
            <w:shd w:val="clear" w:color="auto" w:fill="F2F2F2"/>
            <w:vAlign w:val="center"/>
          </w:tcPr>
          <w:p w14:paraId="6BBB5D59" w14:textId="06023599" w:rsidR="000B598A" w:rsidRDefault="000B598A"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w:t>
            </w:r>
            <w:r w:rsidR="0094371B" w:rsidRPr="0094371B">
              <w:rPr>
                <w:rFonts w:ascii="Arial" w:hAnsi="Arial" w:cs="Arial"/>
                <w:i/>
                <w:lang w:val="sl-SI"/>
              </w:rPr>
              <w:t>pri programiranju v okolju baz podatkov</w:t>
            </w:r>
            <w:r>
              <w:rPr>
                <w:rFonts w:ascii="Arial" w:hAnsi="Arial" w:cs="Arial"/>
                <w:i/>
                <w:lang w:val="sl-SI"/>
              </w:rPr>
              <w:t>:</w:t>
            </w:r>
          </w:p>
        </w:tc>
        <w:tc>
          <w:tcPr>
            <w:tcW w:w="3969" w:type="dxa"/>
            <w:shd w:val="clear" w:color="auto" w:fill="auto"/>
          </w:tcPr>
          <w:p w14:paraId="0DF91280" w14:textId="77777777" w:rsidR="000B598A" w:rsidRDefault="000B598A" w:rsidP="009528AB">
            <w:pPr>
              <w:spacing w:before="120"/>
              <w:rPr>
                <w:rFonts w:ascii="Arial" w:hAnsi="Arial" w:cs="Arial"/>
                <w:lang w:val="sl-SI"/>
              </w:rPr>
            </w:pPr>
            <w:r>
              <w:rPr>
                <w:rFonts w:ascii="Arial" w:hAnsi="Arial" w:cs="Arial"/>
                <w:lang w:val="sl-SI"/>
              </w:rPr>
              <w:t>3 leta:</w:t>
            </w:r>
          </w:p>
          <w:p w14:paraId="274780A8" w14:textId="77777777" w:rsidR="000B598A" w:rsidRPr="0092722C" w:rsidRDefault="000B598A"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0B598A" w:rsidRPr="007C0E47" w14:paraId="7FC01D82" w14:textId="77777777" w:rsidTr="009528AB">
        <w:tc>
          <w:tcPr>
            <w:tcW w:w="5274" w:type="dxa"/>
            <w:shd w:val="clear" w:color="auto" w:fill="F2F2F2"/>
          </w:tcPr>
          <w:p w14:paraId="3D100FFD" w14:textId="77777777" w:rsidR="000B598A" w:rsidRPr="00BD3717" w:rsidRDefault="000B598A"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2C421F86"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0B598A" w:rsidRPr="007C0E47" w14:paraId="34B20151" w14:textId="77777777" w:rsidTr="009528AB">
        <w:tc>
          <w:tcPr>
            <w:tcW w:w="5274" w:type="dxa"/>
            <w:shd w:val="clear" w:color="auto" w:fill="F2F2F2"/>
            <w:vAlign w:val="center"/>
          </w:tcPr>
          <w:p w14:paraId="08390F86" w14:textId="77777777" w:rsidR="000B598A" w:rsidRPr="00BD3717" w:rsidRDefault="000B598A"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10152E92" w14:textId="77777777" w:rsidR="000B598A" w:rsidRPr="00BD3717" w:rsidRDefault="000B598A"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17A854EF" w14:textId="77777777" w:rsidR="000B598A" w:rsidRPr="00BD3717" w:rsidRDefault="000B598A"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FCF09A6"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0B598A" w:rsidRPr="0092722C" w14:paraId="328930C1" w14:textId="77777777" w:rsidTr="009528AB">
        <w:tc>
          <w:tcPr>
            <w:tcW w:w="9243" w:type="dxa"/>
            <w:gridSpan w:val="2"/>
            <w:shd w:val="clear" w:color="auto" w:fill="FFFFFF" w:themeFill="background1"/>
            <w:vAlign w:val="center"/>
          </w:tcPr>
          <w:p w14:paraId="2BE95C5D" w14:textId="77777777" w:rsidR="000B598A" w:rsidRPr="005A7A19" w:rsidRDefault="000B598A"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0B598A" w:rsidRPr="0092722C" w14:paraId="1A8FFD16" w14:textId="77777777" w:rsidTr="009528AB">
        <w:tc>
          <w:tcPr>
            <w:tcW w:w="5274" w:type="dxa"/>
            <w:shd w:val="clear" w:color="auto" w:fill="F2F2F2"/>
            <w:vAlign w:val="center"/>
          </w:tcPr>
          <w:p w14:paraId="54203534" w14:textId="77777777" w:rsidR="000B598A" w:rsidRDefault="000B598A" w:rsidP="009528AB">
            <w:pPr>
              <w:jc w:val="left"/>
              <w:rPr>
                <w:rFonts w:ascii="Arial" w:hAnsi="Arial" w:cs="Arial"/>
                <w:i/>
                <w:lang w:val="sl-SI"/>
              </w:rPr>
            </w:pPr>
          </w:p>
          <w:p w14:paraId="72A5E49A" w14:textId="77777777" w:rsidR="000B598A" w:rsidRPr="0092722C" w:rsidRDefault="000B598A"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613FEA8B" w14:textId="77777777" w:rsidR="000B598A" w:rsidRPr="0092722C" w:rsidRDefault="000B598A" w:rsidP="009528AB">
            <w:pPr>
              <w:jc w:val="left"/>
              <w:rPr>
                <w:rFonts w:ascii="Arial" w:hAnsi="Arial" w:cs="Arial"/>
                <w:i/>
                <w:lang w:val="sl-SI"/>
              </w:rPr>
            </w:pPr>
          </w:p>
        </w:tc>
        <w:tc>
          <w:tcPr>
            <w:tcW w:w="3969" w:type="dxa"/>
            <w:shd w:val="clear" w:color="auto" w:fill="auto"/>
          </w:tcPr>
          <w:p w14:paraId="6C15C76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33CBD058" w14:textId="77777777" w:rsidTr="009528AB">
        <w:tc>
          <w:tcPr>
            <w:tcW w:w="5274" w:type="dxa"/>
            <w:shd w:val="clear" w:color="auto" w:fill="F2F2F2"/>
            <w:vAlign w:val="center"/>
          </w:tcPr>
          <w:p w14:paraId="20ECE4E0" w14:textId="77777777" w:rsidR="000B598A" w:rsidRDefault="000B598A"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3B151B7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39CAC097" w14:textId="77777777" w:rsidTr="009528AB">
        <w:trPr>
          <w:trHeight w:val="570"/>
        </w:trPr>
        <w:tc>
          <w:tcPr>
            <w:tcW w:w="5274" w:type="dxa"/>
            <w:shd w:val="clear" w:color="auto" w:fill="F2F2F2"/>
            <w:vAlign w:val="center"/>
          </w:tcPr>
          <w:p w14:paraId="2D047C36" w14:textId="77777777" w:rsidR="000B598A" w:rsidRPr="0092722C" w:rsidRDefault="000B598A"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201DFEF5"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4F7B2199" w14:textId="77777777" w:rsidTr="00297525">
        <w:trPr>
          <w:trHeight w:val="433"/>
        </w:trPr>
        <w:tc>
          <w:tcPr>
            <w:tcW w:w="5274" w:type="dxa"/>
            <w:shd w:val="clear" w:color="auto" w:fill="F2F2F2"/>
            <w:vAlign w:val="center"/>
          </w:tcPr>
          <w:p w14:paraId="324B348D" w14:textId="77777777" w:rsidR="000B598A" w:rsidRPr="0092722C" w:rsidRDefault="000B598A"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0A2BDAF2" w14:textId="77777777" w:rsidR="000B598A" w:rsidRPr="0092722C" w:rsidRDefault="000B598A"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297525" w:rsidRPr="0092722C" w14:paraId="7B04651C" w14:textId="77777777" w:rsidTr="00297525">
        <w:trPr>
          <w:trHeight w:val="553"/>
        </w:trPr>
        <w:tc>
          <w:tcPr>
            <w:tcW w:w="5274" w:type="dxa"/>
            <w:shd w:val="clear" w:color="auto" w:fill="F2F2F2"/>
            <w:vAlign w:val="center"/>
          </w:tcPr>
          <w:p w14:paraId="781A5915" w14:textId="232FFC38" w:rsidR="00297525" w:rsidRPr="0092722C" w:rsidRDefault="00297525" w:rsidP="00297525">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25D86E18" w14:textId="0D8288D6" w:rsidR="00297525" w:rsidRPr="0092722C" w:rsidRDefault="00297525" w:rsidP="00297525">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12569578" w14:textId="77777777" w:rsidTr="009528AB">
        <w:trPr>
          <w:trHeight w:val="597"/>
        </w:trPr>
        <w:tc>
          <w:tcPr>
            <w:tcW w:w="5274" w:type="dxa"/>
            <w:shd w:val="clear" w:color="auto" w:fill="F2F2F2"/>
            <w:vAlign w:val="center"/>
          </w:tcPr>
          <w:p w14:paraId="41C4C073" w14:textId="77777777" w:rsidR="000B598A" w:rsidRPr="00597F45" w:rsidRDefault="000B598A" w:rsidP="009528AB">
            <w:pPr>
              <w:rPr>
                <w:rFonts w:ascii="Arial" w:hAnsi="Arial" w:cs="Arial"/>
                <w:i/>
                <w:lang w:val="sl-SI"/>
              </w:rPr>
            </w:pPr>
            <w:r>
              <w:rPr>
                <w:rFonts w:ascii="Arial" w:hAnsi="Arial" w:cs="Arial"/>
                <w:i/>
                <w:lang w:val="sl-SI"/>
              </w:rPr>
              <w:t>Je informacijski sistem še aktiven?</w:t>
            </w:r>
          </w:p>
        </w:tc>
        <w:tc>
          <w:tcPr>
            <w:tcW w:w="3969" w:type="dxa"/>
            <w:shd w:val="clear" w:color="auto" w:fill="auto"/>
          </w:tcPr>
          <w:p w14:paraId="3417DBC3" w14:textId="77777777" w:rsidR="000B598A" w:rsidRPr="0092722C" w:rsidRDefault="000B598A"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81449A">
              <w:rPr>
                <w:rFonts w:ascii="Arial" w:hAnsi="Arial" w:cs="Arial"/>
                <w:lang w:val="sl-SI"/>
              </w:rPr>
            </w:r>
            <w:r w:rsidR="0081449A">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0B598A" w:rsidRPr="0094371B" w14:paraId="310142F3" w14:textId="77777777" w:rsidTr="009528AB">
        <w:trPr>
          <w:trHeight w:val="839"/>
        </w:trPr>
        <w:tc>
          <w:tcPr>
            <w:tcW w:w="5274" w:type="dxa"/>
            <w:shd w:val="clear" w:color="auto" w:fill="F2F2F2"/>
            <w:vAlign w:val="center"/>
          </w:tcPr>
          <w:p w14:paraId="1EB0D6F7" w14:textId="77777777" w:rsidR="000B598A" w:rsidRPr="0092722C" w:rsidRDefault="000B598A" w:rsidP="009528AB">
            <w:pPr>
              <w:rPr>
                <w:rFonts w:ascii="Arial" w:hAnsi="Arial" w:cs="Arial"/>
                <w:i/>
                <w:lang w:val="sl-SI"/>
              </w:rPr>
            </w:pPr>
            <w:r w:rsidRPr="0092722C">
              <w:rPr>
                <w:rFonts w:ascii="Arial" w:hAnsi="Arial" w:cs="Arial"/>
                <w:i/>
                <w:lang w:val="sl-SI"/>
              </w:rPr>
              <w:lastRenderedPageBreak/>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01338851" w14:textId="77777777" w:rsidR="000B598A" w:rsidRPr="007139D2" w:rsidRDefault="000B598A"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5AB27E40" w14:textId="77777777" w:rsidR="000B598A" w:rsidRPr="000B598A" w:rsidRDefault="000B598A" w:rsidP="00D72B20">
      <w:pPr>
        <w:rPr>
          <w:rFonts w:ascii="Arial" w:hAnsi="Arial" w:cs="Arial"/>
          <w:lang w:val="it-IT"/>
        </w:rPr>
      </w:pPr>
    </w:p>
    <w:p w14:paraId="5932191B" w14:textId="5FAEB9BC" w:rsidR="00761A8D" w:rsidRDefault="00761A8D" w:rsidP="00D72B20">
      <w:pPr>
        <w:rPr>
          <w:rFonts w:ascii="Arial" w:hAnsi="Arial" w:cs="Arial"/>
          <w:lang w:val="sl-SI"/>
        </w:rPr>
      </w:pPr>
    </w:p>
    <w:p w14:paraId="521BCD6F" w14:textId="77777777" w:rsidR="00F87C46" w:rsidRDefault="00F87C46" w:rsidP="00831DDE">
      <w:pPr>
        <w:rPr>
          <w:rFonts w:ascii="Arial" w:hAnsi="Arial" w:cs="Arial"/>
          <w:lang w:val="sl-SI"/>
        </w:rPr>
      </w:pPr>
    </w:p>
    <w:p w14:paraId="580DA018" w14:textId="5126A1D8" w:rsidR="00831DDE" w:rsidRPr="00831DDE" w:rsidRDefault="00831DDE" w:rsidP="00831DDE">
      <w:pPr>
        <w:rPr>
          <w:rFonts w:ascii="Arial" w:hAnsi="Arial" w:cs="Arial"/>
          <w:lang w:val="sl-SI"/>
        </w:rPr>
      </w:pPr>
      <w:r w:rsidRPr="00831DDE">
        <w:rPr>
          <w:rFonts w:ascii="Arial" w:hAnsi="Arial" w:cs="Arial"/>
          <w:lang w:val="sl-SI"/>
        </w:rPr>
        <w:t>Pod kazensko in materialno odgovornostjo izjavljamo, da so navedeni podatki o prijavljenem kadru in njegovi usposobljenosti resnični.</w:t>
      </w:r>
    </w:p>
    <w:p w14:paraId="1DC3A72A" w14:textId="77777777" w:rsidR="00831DDE" w:rsidRPr="00831DDE" w:rsidRDefault="00831DDE" w:rsidP="00831DDE">
      <w:pPr>
        <w:rPr>
          <w:rFonts w:ascii="Arial" w:hAnsi="Arial" w:cs="Arial"/>
          <w:lang w:val="sl-SI"/>
        </w:rPr>
      </w:pPr>
    </w:p>
    <w:p w14:paraId="75F0C60E" w14:textId="63EF08B8" w:rsidR="002A2ADA" w:rsidRDefault="00831DDE" w:rsidP="00831DDE">
      <w:pPr>
        <w:rPr>
          <w:rFonts w:ascii="Arial" w:hAnsi="Arial" w:cs="Arial"/>
          <w:lang w:val="sl-SI"/>
        </w:rPr>
      </w:pPr>
      <w:r w:rsidRPr="00831DDE">
        <w:rPr>
          <w:rFonts w:ascii="Arial" w:hAnsi="Arial" w:cs="Arial"/>
          <w:lang w:val="sl-SI"/>
        </w:rPr>
        <w:t xml:space="preserve">Ponudnik dovoljuje naročniku, da verodostojnost </w:t>
      </w:r>
      <w:r w:rsidR="00EF24BF">
        <w:rPr>
          <w:rFonts w:ascii="Arial" w:hAnsi="Arial" w:cs="Arial"/>
          <w:lang w:val="sl-SI"/>
        </w:rPr>
        <w:t>izjav</w:t>
      </w:r>
      <w:r w:rsidRPr="00831DDE">
        <w:rPr>
          <w:rFonts w:ascii="Arial" w:hAnsi="Arial" w:cs="Arial"/>
          <w:lang w:val="sl-SI"/>
        </w:rPr>
        <w:t xml:space="preserve"> preveri pri naveden</w:t>
      </w:r>
      <w:r w:rsidR="00EF24BF">
        <w:rPr>
          <w:rFonts w:ascii="Arial" w:hAnsi="Arial" w:cs="Arial"/>
          <w:lang w:val="sl-SI"/>
        </w:rPr>
        <w:t>ih</w:t>
      </w:r>
      <w:r w:rsidRPr="00831DDE">
        <w:rPr>
          <w:rFonts w:ascii="Arial" w:hAnsi="Arial" w:cs="Arial"/>
          <w:lang w:val="sl-SI"/>
        </w:rPr>
        <w:t xml:space="preserve"> </w:t>
      </w:r>
      <w:r w:rsidR="00EF24BF">
        <w:rPr>
          <w:rFonts w:ascii="Arial" w:hAnsi="Arial" w:cs="Arial"/>
          <w:lang w:val="sl-SI"/>
        </w:rPr>
        <w:t>kontaktnih osebah</w:t>
      </w:r>
      <w:r w:rsidRPr="00831DDE">
        <w:rPr>
          <w:rFonts w:ascii="Arial" w:hAnsi="Arial" w:cs="Arial"/>
          <w:lang w:val="sl-SI"/>
        </w:rPr>
        <w:t>.</w:t>
      </w:r>
    </w:p>
    <w:p w14:paraId="2E62492F" w14:textId="77777777" w:rsidR="00F87C46" w:rsidRPr="00831DDE" w:rsidRDefault="00F87C46" w:rsidP="00831DDE">
      <w:pPr>
        <w:rPr>
          <w:rFonts w:ascii="Arial" w:hAnsi="Arial" w:cs="Arial"/>
          <w:highlight w:val="yellow"/>
          <w:lang w:val="sl-SI"/>
        </w:rPr>
      </w:pPr>
    </w:p>
    <w:p w14:paraId="30EAF216" w14:textId="2A6F3ADD" w:rsidR="00E23E1F" w:rsidRDefault="00E23E1F" w:rsidP="00E23E1F">
      <w:pPr>
        <w:spacing w:line="360" w:lineRule="auto"/>
        <w:rPr>
          <w:rFonts w:ascii="Arial" w:hAnsi="Arial" w:cs="Arial"/>
          <w:lang w:val="sl-SI" w:eastAsia="sl-SI"/>
        </w:rPr>
      </w:pPr>
    </w:p>
    <w:p w14:paraId="6866EC2B" w14:textId="7F6DFB28" w:rsidR="00B13B6A" w:rsidRPr="0092722C" w:rsidRDefault="00B13B6A" w:rsidP="00E23E1F">
      <w:pPr>
        <w:spacing w:line="360" w:lineRule="auto"/>
        <w:rPr>
          <w:rFonts w:ascii="Arial" w:hAnsi="Arial" w:cs="Arial"/>
          <w:lang w:val="sl-SI" w:eastAsia="sl-SI"/>
        </w:rPr>
      </w:pPr>
    </w:p>
    <w:tbl>
      <w:tblPr>
        <w:tblW w:w="0" w:type="auto"/>
        <w:jc w:val="right"/>
        <w:tblLook w:val="01E0" w:firstRow="1" w:lastRow="1" w:firstColumn="1" w:lastColumn="1" w:noHBand="0" w:noVBand="0"/>
      </w:tblPr>
      <w:tblGrid>
        <w:gridCol w:w="900"/>
        <w:gridCol w:w="1514"/>
        <w:gridCol w:w="3492"/>
        <w:gridCol w:w="82"/>
        <w:gridCol w:w="2905"/>
      </w:tblGrid>
      <w:tr w:rsidR="00C2437F" w:rsidRPr="00C2437F" w14:paraId="758C15FD" w14:textId="77777777" w:rsidTr="00D87013">
        <w:trPr>
          <w:jc w:val="right"/>
        </w:trPr>
        <w:tc>
          <w:tcPr>
            <w:tcW w:w="900" w:type="dxa"/>
            <w:shd w:val="clear" w:color="auto" w:fill="auto"/>
          </w:tcPr>
          <w:p w14:paraId="4055F827"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Kraj:</w:t>
            </w:r>
          </w:p>
        </w:tc>
        <w:tc>
          <w:tcPr>
            <w:tcW w:w="1514" w:type="dxa"/>
            <w:shd w:val="clear" w:color="auto" w:fill="auto"/>
            <w:vAlign w:val="center"/>
          </w:tcPr>
          <w:p w14:paraId="3D1DD8EB" w14:textId="77777777" w:rsidR="00C2437F" w:rsidRPr="00C2437F" w:rsidRDefault="00C2437F" w:rsidP="00C2437F">
            <w:pPr>
              <w:widowControl/>
              <w:suppressAutoHyphens w:val="0"/>
              <w:autoSpaceDE w:val="0"/>
              <w:autoSpaceDN w:val="0"/>
              <w:adjustRightInd w:val="0"/>
              <w:spacing w:line="260" w:lineRule="exact"/>
              <w:jc w:val="left"/>
              <w:rPr>
                <w:rFonts w:ascii="Arial" w:hAnsi="Arial" w:cs="Arial"/>
                <w:sz w:val="18"/>
                <w:szCs w:val="18"/>
                <w:lang w:val="sl-SI" w:eastAsia="en-US"/>
              </w:rPr>
            </w:pP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p>
        </w:tc>
        <w:tc>
          <w:tcPr>
            <w:tcW w:w="3574" w:type="dxa"/>
            <w:gridSpan w:val="2"/>
            <w:shd w:val="clear" w:color="auto" w:fill="auto"/>
          </w:tcPr>
          <w:p w14:paraId="3D1786AA"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Ime in priimek odgovorne osebe:</w:t>
            </w:r>
          </w:p>
        </w:tc>
        <w:tc>
          <w:tcPr>
            <w:tcW w:w="2905" w:type="dxa"/>
            <w:shd w:val="clear" w:color="auto" w:fill="auto"/>
          </w:tcPr>
          <w:p w14:paraId="4A95F2B0"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p>
        </w:tc>
      </w:tr>
      <w:tr w:rsidR="00C2437F" w:rsidRPr="00C2437F" w14:paraId="17749D0D" w14:textId="77777777" w:rsidTr="00D87013">
        <w:trPr>
          <w:jc w:val="right"/>
        </w:trPr>
        <w:tc>
          <w:tcPr>
            <w:tcW w:w="900" w:type="dxa"/>
            <w:shd w:val="clear" w:color="auto" w:fill="auto"/>
          </w:tcPr>
          <w:p w14:paraId="1A3472C3"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Datum:</w:t>
            </w:r>
          </w:p>
        </w:tc>
        <w:tc>
          <w:tcPr>
            <w:tcW w:w="1514" w:type="dxa"/>
            <w:shd w:val="clear" w:color="auto" w:fill="auto"/>
            <w:vAlign w:val="center"/>
          </w:tcPr>
          <w:p w14:paraId="69237363" w14:textId="77777777" w:rsidR="00C2437F" w:rsidRPr="00C2437F" w:rsidRDefault="00C2437F" w:rsidP="00C2437F">
            <w:pPr>
              <w:widowControl/>
              <w:suppressAutoHyphens w:val="0"/>
              <w:autoSpaceDE w:val="0"/>
              <w:autoSpaceDN w:val="0"/>
              <w:adjustRightInd w:val="0"/>
              <w:spacing w:line="260" w:lineRule="exact"/>
              <w:jc w:val="left"/>
              <w:rPr>
                <w:rFonts w:ascii="Arial" w:hAnsi="Arial" w:cs="Arial"/>
                <w:sz w:val="18"/>
                <w:szCs w:val="18"/>
                <w:lang w:val="sl-SI" w:eastAsia="en-US"/>
              </w:rPr>
            </w:pP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p>
        </w:tc>
        <w:tc>
          <w:tcPr>
            <w:tcW w:w="6479" w:type="dxa"/>
            <w:gridSpan w:val="3"/>
            <w:shd w:val="clear" w:color="auto" w:fill="auto"/>
          </w:tcPr>
          <w:p w14:paraId="100E80EC"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p>
        </w:tc>
      </w:tr>
      <w:tr w:rsidR="00C2437F" w:rsidRPr="00C2437F" w14:paraId="15F361F5" w14:textId="77777777" w:rsidTr="00D87013">
        <w:trPr>
          <w:jc w:val="right"/>
        </w:trPr>
        <w:tc>
          <w:tcPr>
            <w:tcW w:w="2414" w:type="dxa"/>
            <w:gridSpan w:val="2"/>
            <w:shd w:val="clear" w:color="auto" w:fill="auto"/>
          </w:tcPr>
          <w:p w14:paraId="6FB9C1DA"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p>
        </w:tc>
        <w:tc>
          <w:tcPr>
            <w:tcW w:w="3492" w:type="dxa"/>
            <w:shd w:val="clear" w:color="auto" w:fill="auto"/>
          </w:tcPr>
          <w:p w14:paraId="444EC8FF"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Podpis:</w:t>
            </w:r>
          </w:p>
        </w:tc>
        <w:tc>
          <w:tcPr>
            <w:tcW w:w="2987" w:type="dxa"/>
            <w:gridSpan w:val="2"/>
            <w:shd w:val="clear" w:color="auto" w:fill="auto"/>
          </w:tcPr>
          <w:p w14:paraId="1D81C1C5"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p>
        </w:tc>
      </w:tr>
    </w:tbl>
    <w:p w14:paraId="3501C11B" w14:textId="77777777" w:rsidR="00C2437F" w:rsidRPr="00C2437F" w:rsidRDefault="00C2437F" w:rsidP="00C2437F">
      <w:pPr>
        <w:widowControl/>
        <w:suppressAutoHyphens w:val="0"/>
        <w:spacing w:line="260" w:lineRule="exact"/>
        <w:jc w:val="left"/>
        <w:rPr>
          <w:rFonts w:ascii="Arial" w:hAnsi="Arial" w:cs="Arial"/>
          <w:sz w:val="18"/>
          <w:szCs w:val="18"/>
          <w:lang w:val="sl-SI" w:eastAsia="en-US"/>
        </w:rPr>
      </w:pPr>
    </w:p>
    <w:p w14:paraId="1F59FF21" w14:textId="77777777" w:rsidR="00CB5A89" w:rsidRPr="0092722C" w:rsidRDefault="00CB5A89" w:rsidP="00E23E1F">
      <w:pPr>
        <w:jc w:val="center"/>
        <w:rPr>
          <w:rFonts w:ascii="Arial" w:hAnsi="Arial" w:cs="Arial"/>
          <w:b/>
          <w:sz w:val="24"/>
          <w:szCs w:val="24"/>
          <w:lang w:val="sl-SI"/>
        </w:rPr>
      </w:pPr>
    </w:p>
    <w:sectPr w:rsidR="00CB5A89" w:rsidRPr="0092722C" w:rsidSect="00E15255">
      <w:headerReference w:type="default" r:id="rId8"/>
      <w:pgSz w:w="11906" w:h="16838"/>
      <w:pgMar w:top="1417" w:right="1417" w:bottom="1418" w:left="1417" w:header="72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68170A" w14:textId="77777777" w:rsidR="00AE0266" w:rsidRDefault="00AE0266">
      <w:r>
        <w:separator/>
      </w:r>
    </w:p>
  </w:endnote>
  <w:endnote w:type="continuationSeparator" w:id="0">
    <w:p w14:paraId="34C1DD52" w14:textId="77777777" w:rsidR="00AE0266" w:rsidRDefault="00AE0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4D"/>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F94984" w14:textId="77777777" w:rsidR="00AE0266" w:rsidRDefault="00AE0266">
      <w:r>
        <w:separator/>
      </w:r>
    </w:p>
  </w:footnote>
  <w:footnote w:type="continuationSeparator" w:id="0">
    <w:p w14:paraId="65895C1E" w14:textId="77777777" w:rsidR="00AE0266" w:rsidRDefault="00AE0266">
      <w:r>
        <w:continuationSeparator/>
      </w:r>
    </w:p>
  </w:footnote>
  <w:footnote w:id="1">
    <w:p w14:paraId="76A40BC5" w14:textId="2FF5BCDC" w:rsidR="00AE0266" w:rsidRPr="005A7A19" w:rsidRDefault="00AE0266">
      <w:pPr>
        <w:pStyle w:val="Sprotnaopomba-besedilo"/>
        <w:rPr>
          <w:rFonts w:ascii="Arial" w:hAnsi="Arial" w:cs="Arial"/>
          <w:sz w:val="18"/>
          <w:szCs w:val="18"/>
          <w:lang w:val="sl-SI"/>
        </w:rPr>
      </w:pPr>
      <w:r>
        <w:rPr>
          <w:rStyle w:val="Sprotnaopomba-sklic"/>
        </w:rPr>
        <w:footnoteRef/>
      </w:r>
      <w:r w:rsidRPr="005A7A19">
        <w:rPr>
          <w:lang w:val="sl-SI"/>
        </w:rPr>
        <w:t xml:space="preserve"> </w:t>
      </w:r>
      <w:r>
        <w:rPr>
          <w:rFonts w:ascii="Arial" w:hAnsi="Arial" w:cs="Arial"/>
          <w:sz w:val="18"/>
          <w:szCs w:val="18"/>
          <w:lang w:val="sl-SI"/>
        </w:rPr>
        <w:t>K</w:t>
      </w:r>
      <w:r w:rsidRPr="005A7A19">
        <w:rPr>
          <w:rFonts w:ascii="Arial" w:hAnsi="Arial" w:cs="Arial"/>
          <w:sz w:val="18"/>
          <w:szCs w:val="18"/>
          <w:lang w:val="sl-SI"/>
        </w:rPr>
        <w:t>ompleksen IS temelji na tri nivojski arhitekturi ter zajema logično in fizično ločitev na aplikacijski del, ki se izvaja na aplikacijskem strežniku, relacijsko podatkovno bazo, ki se izvaja na podatkovnem strežniku in spletni uporabniški vmesnik. Sistem mora imeti vsaj dve integraciji z drugimi informacijskimi sistemi ali informatiziranimi zbirkami podatkov, pri čemer mora biti vsaj ena izvedena z uporabo spletnih servisov (SOAP/REST)</w:t>
      </w:r>
      <w:r>
        <w:rPr>
          <w:rFonts w:ascii="Arial" w:hAnsi="Arial" w:cs="Arial"/>
          <w:sz w:val="18"/>
          <w:szCs w:val="18"/>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13F09" w14:textId="13D16292" w:rsidR="00AE0266" w:rsidRDefault="00AE0266" w:rsidP="00CA5A33">
    <w:pPr>
      <w:rPr>
        <w:rFonts w:ascii="Arial" w:hAnsi="Arial" w:cs="Arial"/>
      </w:rPr>
    </w:pPr>
    <w:r>
      <w:rPr>
        <w:noProof/>
        <w:lang w:val="sl-SI" w:eastAsia="sl-SI"/>
      </w:rPr>
      <w:drawing>
        <wp:anchor distT="0" distB="0" distL="114935" distR="114935" simplePos="0" relativeHeight="251657728" behindDoc="1" locked="0" layoutInCell="1" allowOverlap="1" wp14:anchorId="74D3D825" wp14:editId="44176D27">
          <wp:simplePos x="0" y="0"/>
          <wp:positionH relativeFrom="margin">
            <wp:posOffset>-5080</wp:posOffset>
          </wp:positionH>
          <wp:positionV relativeFrom="paragraph">
            <wp:posOffset>-190500</wp:posOffset>
          </wp:positionV>
          <wp:extent cx="5721985" cy="907415"/>
          <wp:effectExtent l="0" t="0" r="0" b="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1985" cy="907415"/>
                  </a:xfrm>
                  <a:prstGeom prst="rect">
                    <a:avLst/>
                  </a:prstGeom>
                  <a:noFill/>
                </pic:spPr>
              </pic:pic>
            </a:graphicData>
          </a:graphic>
          <wp14:sizeRelH relativeFrom="page">
            <wp14:pctWidth>0</wp14:pctWidth>
          </wp14:sizeRelH>
          <wp14:sizeRelV relativeFrom="page">
            <wp14:pctHeight>0</wp14:pctHeight>
          </wp14:sizeRelV>
        </wp:anchor>
      </w:drawing>
    </w:r>
  </w:p>
  <w:p w14:paraId="0BEBFDC3" w14:textId="20684EDD" w:rsidR="00AE0266" w:rsidRPr="002D1E28" w:rsidRDefault="00AE0266" w:rsidP="002D1E28">
    <w:pPr>
      <w:pStyle w:val="Glava"/>
      <w:jc w:val="right"/>
      <w:rPr>
        <w:rFonts w:ascii="Arial" w:hAnsi="Arial" w:cs="Arial"/>
        <w:lang w:val="sl-SI"/>
      </w:rPr>
    </w:pPr>
    <w:r>
      <w:rPr>
        <w:rFonts w:ascii="Arial" w:hAnsi="Arial" w:cs="Arial"/>
        <w:lang w:val="sl-SI"/>
      </w:rPr>
      <w:t>Obrazec »Kader</w:t>
    </w:r>
    <w:r w:rsidR="006E6C70">
      <w:rPr>
        <w:rFonts w:ascii="Arial" w:hAnsi="Arial" w:cs="Arial"/>
        <w:lang w:val="sl-SI"/>
      </w:rPr>
      <w:t>_popravljen</w:t>
    </w:r>
    <w:r w:rsidR="0081449A">
      <w:rPr>
        <w:rFonts w:ascii="Arial" w:hAnsi="Arial" w:cs="Arial"/>
        <w:lang w:val="sl-SI"/>
      </w:rPr>
      <w:t>_2</w:t>
    </w:r>
    <w:r>
      <w:rPr>
        <w:rFonts w:ascii="Arial" w:hAnsi="Arial" w:cs="Arial"/>
        <w:lang w:val="sl-SI"/>
      </w:rPr>
      <w:t>«</w:t>
    </w:r>
  </w:p>
  <w:p w14:paraId="7772CBDF" w14:textId="77777777" w:rsidR="00AE0266" w:rsidRDefault="00AE02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decimal"/>
      <w:lvlText w:val="%1."/>
      <w:lvlJc w:val="left"/>
      <w:pPr>
        <w:tabs>
          <w:tab w:val="num" w:pos="0"/>
        </w:tabs>
        <w:ind w:left="567" w:hanging="567"/>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pStyle w:val="Naslov1"/>
      <w:lvlText w:val="%1."/>
      <w:lvlJc w:val="left"/>
      <w:pPr>
        <w:tabs>
          <w:tab w:val="num" w:pos="0"/>
        </w:tabs>
        <w:ind w:left="567" w:hanging="567"/>
      </w:pPr>
    </w:lvl>
    <w:lvl w:ilvl="1">
      <w:start w:val="1"/>
      <w:numFmt w:val="decimal"/>
      <w:pStyle w:val="Naslov2"/>
      <w:lvlText w:val="%1.%2"/>
      <w:lvlJc w:val="left"/>
      <w:pPr>
        <w:tabs>
          <w:tab w:val="num" w:pos="0"/>
        </w:tabs>
        <w:ind w:left="567" w:hanging="567"/>
      </w:pPr>
    </w:lvl>
    <w:lvl w:ilvl="2">
      <w:start w:val="1"/>
      <w:numFmt w:val="decimal"/>
      <w:pStyle w:val="Naslov3"/>
      <w:lvlText w:val="%1.%2.%3"/>
      <w:lvlJc w:val="left"/>
      <w:pPr>
        <w:tabs>
          <w:tab w:val="num" w:pos="0"/>
        </w:tabs>
        <w:ind w:left="720" w:hanging="720"/>
      </w:pPr>
    </w:lvl>
    <w:lvl w:ilvl="3">
      <w:start w:val="1"/>
      <w:numFmt w:val="decimal"/>
      <w:pStyle w:val="Naslov4"/>
      <w:lvlText w:val="%1.%2.%3.%4"/>
      <w:lvlJc w:val="left"/>
      <w:pPr>
        <w:tabs>
          <w:tab w:val="num" w:pos="0"/>
        </w:tabs>
        <w:ind w:left="720" w:hanging="720"/>
      </w:pPr>
    </w:lvl>
    <w:lvl w:ilvl="4">
      <w:start w:val="1"/>
      <w:numFmt w:val="decimal"/>
      <w:pStyle w:val="Naslov5"/>
      <w:lvlText w:val="%1.%2.%3.%4.%5"/>
      <w:lvlJc w:val="left"/>
      <w:pPr>
        <w:tabs>
          <w:tab w:val="num" w:pos="0"/>
        </w:tabs>
        <w:ind w:left="0" w:firstLine="0"/>
      </w:pPr>
    </w:lvl>
    <w:lvl w:ilvl="5">
      <w:start w:val="1"/>
      <w:numFmt w:val="decimal"/>
      <w:pStyle w:val="Naslov6"/>
      <w:lvlText w:val="%1.%2.%3.%4.%5.%6"/>
      <w:lvlJc w:val="left"/>
      <w:pPr>
        <w:tabs>
          <w:tab w:val="num" w:pos="0"/>
        </w:tabs>
        <w:ind w:left="0" w:firstLine="0"/>
      </w:pPr>
    </w:lvl>
    <w:lvl w:ilvl="6">
      <w:start w:val="1"/>
      <w:numFmt w:val="decimal"/>
      <w:pStyle w:val="Naslov7"/>
      <w:lvlText w:val="%1.%2.%3.%4.%5.%6.%7"/>
      <w:lvlJc w:val="left"/>
      <w:pPr>
        <w:tabs>
          <w:tab w:val="num" w:pos="0"/>
        </w:tabs>
        <w:ind w:left="0" w:firstLine="0"/>
      </w:pPr>
    </w:lvl>
    <w:lvl w:ilvl="7">
      <w:start w:val="1"/>
      <w:numFmt w:val="decimal"/>
      <w:pStyle w:val="Naslov8"/>
      <w:lvlText w:val="%1.%2.%3.%4.%5.%6.%7.%8"/>
      <w:lvlJc w:val="left"/>
      <w:pPr>
        <w:tabs>
          <w:tab w:val="num" w:pos="0"/>
        </w:tabs>
        <w:ind w:left="0" w:firstLine="0"/>
      </w:pPr>
    </w:lvl>
    <w:lvl w:ilvl="8">
      <w:start w:val="1"/>
      <w:numFmt w:val="decimal"/>
      <w:pStyle w:val="Naslov9"/>
      <w:lvlText w:val="%1.%2.%3.%4.%5.%6.%7.%8.%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decimal"/>
      <w:pStyle w:val="ZnakZnak1"/>
      <w:lvlText w:val="%1."/>
      <w:lvlJc w:val="left"/>
      <w:pPr>
        <w:tabs>
          <w:tab w:val="num" w:pos="360"/>
        </w:tabs>
        <w:ind w:left="360" w:hanging="360"/>
      </w:pPr>
      <w:rPr>
        <w:b/>
        <w:i w:val="0"/>
      </w:rPr>
    </w:lvl>
  </w:abstractNum>
  <w:abstractNum w:abstractNumId="3" w15:restartNumberingAfterBreak="0">
    <w:nsid w:val="00000004"/>
    <w:multiLevelType w:val="multilevel"/>
    <w:tmpl w:val="CBE249CC"/>
    <w:name w:val="WW8Num4"/>
    <w:lvl w:ilvl="0">
      <w:start w:val="1"/>
      <w:numFmt w:val="bullet"/>
      <w:lvlText w:val=""/>
      <w:lvlJc w:val="left"/>
      <w:pPr>
        <w:tabs>
          <w:tab w:val="num" w:pos="900"/>
        </w:tabs>
        <w:ind w:left="900" w:hanging="360"/>
      </w:pPr>
      <w:rPr>
        <w:rFonts w:ascii="Symbol" w:hAnsi="Symbol" w:hint="default"/>
        <w:sz w:val="22"/>
        <w:szCs w:val="22"/>
        <w:lang w:val="x-none"/>
      </w:rPr>
    </w:lvl>
    <w:lvl w:ilvl="1">
      <w:start w:val="4"/>
      <w:numFmt w:val="bullet"/>
      <w:lvlText w:val="-"/>
      <w:lvlJc w:val="left"/>
      <w:pPr>
        <w:tabs>
          <w:tab w:val="num" w:pos="1620"/>
        </w:tabs>
        <w:ind w:left="1620" w:hanging="360"/>
      </w:pPr>
      <w:rPr>
        <w:rFonts w:ascii="Calibri" w:hAnsi="Calibri" w:cs="Times New Roman"/>
        <w:sz w:val="22"/>
        <w:szCs w:val="22"/>
        <w:lang w:val="x-none"/>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4" w15:restartNumberingAfterBreak="0">
    <w:nsid w:val="02510B00"/>
    <w:multiLevelType w:val="hybridMultilevel"/>
    <w:tmpl w:val="306E46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D63462"/>
    <w:multiLevelType w:val="multilevel"/>
    <w:tmpl w:val="91D6591C"/>
    <w:lvl w:ilvl="0">
      <w:start w:val="1"/>
      <w:numFmt w:val="bullet"/>
      <w:lvlText w:val=""/>
      <w:lvlJc w:val="left"/>
      <w:pPr>
        <w:tabs>
          <w:tab w:val="num" w:pos="1260"/>
        </w:tabs>
        <w:ind w:left="1260" w:hanging="360"/>
      </w:pPr>
      <w:rPr>
        <w:rFonts w:ascii="Symbol" w:hAnsi="Symbol" w:hint="default"/>
        <w:sz w:val="22"/>
        <w:szCs w:val="22"/>
        <w:lang w:val="x-none"/>
      </w:rPr>
    </w:lvl>
    <w:lvl w:ilvl="1">
      <w:start w:val="4"/>
      <w:numFmt w:val="bullet"/>
      <w:lvlText w:val="-"/>
      <w:lvlJc w:val="left"/>
      <w:pPr>
        <w:tabs>
          <w:tab w:val="num" w:pos="1980"/>
        </w:tabs>
        <w:ind w:left="1980" w:hanging="360"/>
      </w:pPr>
      <w:rPr>
        <w:rFonts w:ascii="Calibri" w:hAnsi="Calibri" w:cs="Times New Roman"/>
        <w:sz w:val="22"/>
        <w:szCs w:val="22"/>
        <w:lang w:val="x-none"/>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6" w15:restartNumberingAfterBreak="0">
    <w:nsid w:val="0C793045"/>
    <w:multiLevelType w:val="hybridMultilevel"/>
    <w:tmpl w:val="FA9CD08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CC55B2"/>
    <w:multiLevelType w:val="hybridMultilevel"/>
    <w:tmpl w:val="255488D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295B61"/>
    <w:multiLevelType w:val="multilevel"/>
    <w:tmpl w:val="DF9CFE88"/>
    <w:lvl w:ilvl="0">
      <w:start w:val="1"/>
      <w:numFmt w:val="bullet"/>
      <w:lvlText w:val=""/>
      <w:lvlJc w:val="left"/>
      <w:pPr>
        <w:tabs>
          <w:tab w:val="num" w:pos="900"/>
        </w:tabs>
        <w:ind w:left="900" w:hanging="360"/>
      </w:pPr>
      <w:rPr>
        <w:rFonts w:ascii="Symbol" w:hAnsi="Symbol" w:hint="default"/>
        <w:sz w:val="22"/>
        <w:szCs w:val="22"/>
        <w:lang w:val="x-none"/>
      </w:rPr>
    </w:lvl>
    <w:lvl w:ilvl="1">
      <w:start w:val="4"/>
      <w:numFmt w:val="bullet"/>
      <w:lvlText w:val="-"/>
      <w:lvlJc w:val="left"/>
      <w:pPr>
        <w:tabs>
          <w:tab w:val="num" w:pos="1620"/>
        </w:tabs>
        <w:ind w:left="1620" w:hanging="360"/>
      </w:pPr>
      <w:rPr>
        <w:rFonts w:ascii="Calibri" w:hAnsi="Calibri" w:cs="Times New Roman"/>
        <w:sz w:val="22"/>
        <w:szCs w:val="22"/>
        <w:lang w:val="x-none"/>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9" w15:restartNumberingAfterBreak="0">
    <w:nsid w:val="28725783"/>
    <w:multiLevelType w:val="hybridMultilevel"/>
    <w:tmpl w:val="15B63F0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0964A0"/>
    <w:multiLevelType w:val="hybridMultilevel"/>
    <w:tmpl w:val="33F24B58"/>
    <w:lvl w:ilvl="0" w:tplc="CA362644">
      <w:numFmt w:val="bullet"/>
      <w:lvlText w:val="–"/>
      <w:lvlJc w:val="left"/>
      <w:pPr>
        <w:ind w:left="900" w:hanging="360"/>
      </w:pPr>
      <w:rPr>
        <w:rFonts w:ascii="Arial" w:eastAsia="Times New Roman" w:hAnsi="Arial" w:cs="Aria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1" w15:restartNumberingAfterBreak="0">
    <w:nsid w:val="341C5B1E"/>
    <w:multiLevelType w:val="hybridMultilevel"/>
    <w:tmpl w:val="7D907702"/>
    <w:lvl w:ilvl="0" w:tplc="0512C8E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0B1026D"/>
    <w:multiLevelType w:val="hybridMultilevel"/>
    <w:tmpl w:val="D68C40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E8369F"/>
    <w:multiLevelType w:val="hybridMultilevel"/>
    <w:tmpl w:val="29503E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8BA5A57"/>
    <w:multiLevelType w:val="hybridMultilevel"/>
    <w:tmpl w:val="1A24424E"/>
    <w:lvl w:ilvl="0" w:tplc="DE2E4BC0">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311883"/>
    <w:multiLevelType w:val="multilevel"/>
    <w:tmpl w:val="0CBE1FB4"/>
    <w:lvl w:ilvl="0">
      <w:numFmt w:val="bullet"/>
      <w:lvlText w:val="–"/>
      <w:lvlJc w:val="left"/>
      <w:pPr>
        <w:tabs>
          <w:tab w:val="num" w:pos="1260"/>
        </w:tabs>
        <w:ind w:left="1260" w:hanging="360"/>
      </w:pPr>
      <w:rPr>
        <w:rFonts w:ascii="Arial" w:eastAsia="Times New Roman" w:hAnsi="Arial" w:cs="Arial" w:hint="default"/>
        <w:sz w:val="22"/>
        <w:szCs w:val="22"/>
        <w:lang w:val="x-none"/>
      </w:rPr>
    </w:lvl>
    <w:lvl w:ilvl="1">
      <w:start w:val="4"/>
      <w:numFmt w:val="bullet"/>
      <w:lvlText w:val="-"/>
      <w:lvlJc w:val="left"/>
      <w:pPr>
        <w:tabs>
          <w:tab w:val="num" w:pos="1980"/>
        </w:tabs>
        <w:ind w:left="1980" w:hanging="360"/>
      </w:pPr>
      <w:rPr>
        <w:rFonts w:ascii="Calibri" w:hAnsi="Calibri" w:cs="Times New Roman"/>
        <w:sz w:val="22"/>
        <w:szCs w:val="22"/>
        <w:lang w:val="x-none"/>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7" w15:restartNumberingAfterBreak="0">
    <w:nsid w:val="4B246264"/>
    <w:multiLevelType w:val="hybridMultilevel"/>
    <w:tmpl w:val="7D907702"/>
    <w:lvl w:ilvl="0" w:tplc="0512C8E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12327D7"/>
    <w:multiLevelType w:val="hybridMultilevel"/>
    <w:tmpl w:val="27E860F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8"/>
  </w:num>
  <w:num w:numId="6">
    <w:abstractNumId w:val="16"/>
  </w:num>
  <w:num w:numId="7">
    <w:abstractNumId w:val="5"/>
  </w:num>
  <w:num w:numId="8">
    <w:abstractNumId w:val="10"/>
  </w:num>
  <w:num w:numId="9">
    <w:abstractNumId w:val="12"/>
  </w:num>
  <w:num w:numId="10">
    <w:abstractNumId w:val="15"/>
  </w:num>
  <w:num w:numId="11">
    <w:abstractNumId w:val="18"/>
  </w:num>
  <w:num w:numId="12">
    <w:abstractNumId w:val="17"/>
  </w:num>
  <w:num w:numId="13">
    <w:abstractNumId w:val="11"/>
  </w:num>
  <w:num w:numId="14">
    <w:abstractNumId w:val="4"/>
  </w:num>
  <w:num w:numId="15">
    <w:abstractNumId w:val="6"/>
  </w:num>
  <w:num w:numId="16">
    <w:abstractNumId w:val="7"/>
  </w:num>
  <w:num w:numId="17">
    <w:abstractNumId w:val="9"/>
  </w:num>
  <w:num w:numId="18">
    <w:abstractNumId w:val="1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521"/>
    <w:rsid w:val="000001E7"/>
    <w:rsid w:val="00002062"/>
    <w:rsid w:val="00060336"/>
    <w:rsid w:val="0006310D"/>
    <w:rsid w:val="00064B46"/>
    <w:rsid w:val="000828E0"/>
    <w:rsid w:val="00086749"/>
    <w:rsid w:val="000B23FB"/>
    <w:rsid w:val="000B598A"/>
    <w:rsid w:val="00124639"/>
    <w:rsid w:val="00127916"/>
    <w:rsid w:val="00140106"/>
    <w:rsid w:val="00146FEA"/>
    <w:rsid w:val="00172B3A"/>
    <w:rsid w:val="00191ED7"/>
    <w:rsid w:val="001C4F06"/>
    <w:rsid w:val="001E1CA0"/>
    <w:rsid w:val="001E2D3C"/>
    <w:rsid w:val="001F33CE"/>
    <w:rsid w:val="002007AE"/>
    <w:rsid w:val="00255D14"/>
    <w:rsid w:val="00262D9F"/>
    <w:rsid w:val="00263329"/>
    <w:rsid w:val="00274085"/>
    <w:rsid w:val="00274210"/>
    <w:rsid w:val="00297525"/>
    <w:rsid w:val="002A2ADA"/>
    <w:rsid w:val="002D1E28"/>
    <w:rsid w:val="002D3459"/>
    <w:rsid w:val="002E44E4"/>
    <w:rsid w:val="002E60EB"/>
    <w:rsid w:val="002E7F22"/>
    <w:rsid w:val="002F5780"/>
    <w:rsid w:val="00304935"/>
    <w:rsid w:val="003607B2"/>
    <w:rsid w:val="00373E1D"/>
    <w:rsid w:val="00376E4E"/>
    <w:rsid w:val="003840EB"/>
    <w:rsid w:val="00393DDA"/>
    <w:rsid w:val="003A2141"/>
    <w:rsid w:val="00426387"/>
    <w:rsid w:val="00430578"/>
    <w:rsid w:val="00451F3A"/>
    <w:rsid w:val="004611D6"/>
    <w:rsid w:val="00477F57"/>
    <w:rsid w:val="004A115A"/>
    <w:rsid w:val="004A7F99"/>
    <w:rsid w:val="00530F31"/>
    <w:rsid w:val="00533666"/>
    <w:rsid w:val="00534078"/>
    <w:rsid w:val="00535389"/>
    <w:rsid w:val="005463BA"/>
    <w:rsid w:val="005515B0"/>
    <w:rsid w:val="00556621"/>
    <w:rsid w:val="005629A1"/>
    <w:rsid w:val="00584194"/>
    <w:rsid w:val="00595ECF"/>
    <w:rsid w:val="00597F45"/>
    <w:rsid w:val="005A7A19"/>
    <w:rsid w:val="005B3B84"/>
    <w:rsid w:val="005D067B"/>
    <w:rsid w:val="005E79B4"/>
    <w:rsid w:val="006074D7"/>
    <w:rsid w:val="00620C27"/>
    <w:rsid w:val="006260D8"/>
    <w:rsid w:val="00643BDF"/>
    <w:rsid w:val="006939FB"/>
    <w:rsid w:val="00695A77"/>
    <w:rsid w:val="006A3F54"/>
    <w:rsid w:val="006E6C70"/>
    <w:rsid w:val="006F2F12"/>
    <w:rsid w:val="006F6229"/>
    <w:rsid w:val="007139D2"/>
    <w:rsid w:val="007334A6"/>
    <w:rsid w:val="007357EB"/>
    <w:rsid w:val="00761915"/>
    <w:rsid w:val="00761A8D"/>
    <w:rsid w:val="00762B21"/>
    <w:rsid w:val="00777223"/>
    <w:rsid w:val="007876CF"/>
    <w:rsid w:val="007B33DE"/>
    <w:rsid w:val="007C0E47"/>
    <w:rsid w:val="00801740"/>
    <w:rsid w:val="0081449A"/>
    <w:rsid w:val="00815CBC"/>
    <w:rsid w:val="00822706"/>
    <w:rsid w:val="00831DDE"/>
    <w:rsid w:val="00857F77"/>
    <w:rsid w:val="008633B5"/>
    <w:rsid w:val="00870CB8"/>
    <w:rsid w:val="00872673"/>
    <w:rsid w:val="0088664C"/>
    <w:rsid w:val="008938DD"/>
    <w:rsid w:val="008B1F7A"/>
    <w:rsid w:val="008D7731"/>
    <w:rsid w:val="008E05DD"/>
    <w:rsid w:val="0090040C"/>
    <w:rsid w:val="00901CD3"/>
    <w:rsid w:val="0090398C"/>
    <w:rsid w:val="00911CE4"/>
    <w:rsid w:val="0092722C"/>
    <w:rsid w:val="00932F6B"/>
    <w:rsid w:val="0094371B"/>
    <w:rsid w:val="009528AB"/>
    <w:rsid w:val="009873CA"/>
    <w:rsid w:val="00997E01"/>
    <w:rsid w:val="009A0656"/>
    <w:rsid w:val="009A6CF5"/>
    <w:rsid w:val="009D776F"/>
    <w:rsid w:val="009E1DCE"/>
    <w:rsid w:val="009E28AD"/>
    <w:rsid w:val="009F1874"/>
    <w:rsid w:val="009F3A60"/>
    <w:rsid w:val="00A0083A"/>
    <w:rsid w:val="00A07160"/>
    <w:rsid w:val="00A16D4E"/>
    <w:rsid w:val="00A42D66"/>
    <w:rsid w:val="00A527AC"/>
    <w:rsid w:val="00A7112C"/>
    <w:rsid w:val="00A7533B"/>
    <w:rsid w:val="00AB647B"/>
    <w:rsid w:val="00AC29AF"/>
    <w:rsid w:val="00AC4040"/>
    <w:rsid w:val="00AE0266"/>
    <w:rsid w:val="00B016BC"/>
    <w:rsid w:val="00B13B6A"/>
    <w:rsid w:val="00B375B2"/>
    <w:rsid w:val="00B543EA"/>
    <w:rsid w:val="00B70D7E"/>
    <w:rsid w:val="00B80A04"/>
    <w:rsid w:val="00BA7AB1"/>
    <w:rsid w:val="00BB60DD"/>
    <w:rsid w:val="00BF49FE"/>
    <w:rsid w:val="00BF5C42"/>
    <w:rsid w:val="00C12DF2"/>
    <w:rsid w:val="00C2437F"/>
    <w:rsid w:val="00C44048"/>
    <w:rsid w:val="00C4443E"/>
    <w:rsid w:val="00C82C03"/>
    <w:rsid w:val="00CA5A33"/>
    <w:rsid w:val="00CB4F47"/>
    <w:rsid w:val="00CB5A89"/>
    <w:rsid w:val="00CC3FC8"/>
    <w:rsid w:val="00CD452C"/>
    <w:rsid w:val="00CE718D"/>
    <w:rsid w:val="00D22707"/>
    <w:rsid w:val="00D257F2"/>
    <w:rsid w:val="00D26A2C"/>
    <w:rsid w:val="00D46ED7"/>
    <w:rsid w:val="00D72B20"/>
    <w:rsid w:val="00D76247"/>
    <w:rsid w:val="00D87013"/>
    <w:rsid w:val="00DB73E5"/>
    <w:rsid w:val="00DE7BC1"/>
    <w:rsid w:val="00E15255"/>
    <w:rsid w:val="00E15521"/>
    <w:rsid w:val="00E23E1F"/>
    <w:rsid w:val="00E3306D"/>
    <w:rsid w:val="00E3491E"/>
    <w:rsid w:val="00E34DEB"/>
    <w:rsid w:val="00E872EE"/>
    <w:rsid w:val="00E9179D"/>
    <w:rsid w:val="00E93E99"/>
    <w:rsid w:val="00EA3E52"/>
    <w:rsid w:val="00EB006D"/>
    <w:rsid w:val="00EB1ACD"/>
    <w:rsid w:val="00EF24BF"/>
    <w:rsid w:val="00F00599"/>
    <w:rsid w:val="00F06F89"/>
    <w:rsid w:val="00F11F9B"/>
    <w:rsid w:val="00F12FA4"/>
    <w:rsid w:val="00F420A3"/>
    <w:rsid w:val="00F44D94"/>
    <w:rsid w:val="00F46F21"/>
    <w:rsid w:val="00F62737"/>
    <w:rsid w:val="00F66642"/>
    <w:rsid w:val="00F87C46"/>
    <w:rsid w:val="00FE4DAF"/>
    <w:rsid w:val="00FF28FE"/>
    <w:rsid w:val="00FF7A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70F72B61"/>
  <w15:chartTrackingRefBased/>
  <w15:docId w15:val="{55B12316-0E1C-4FB8-8C65-85EF4C19B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1F3A"/>
    <w:pPr>
      <w:widowControl w:val="0"/>
      <w:suppressAutoHyphens/>
      <w:spacing w:line="240" w:lineRule="atLeast"/>
      <w:jc w:val="both"/>
    </w:pPr>
    <w:rPr>
      <w:rFonts w:ascii="Calibri" w:hAnsi="Calibri"/>
      <w:lang w:val="en-US" w:eastAsia="zh-CN"/>
    </w:rPr>
  </w:style>
  <w:style w:type="paragraph" w:styleId="Naslov1">
    <w:name w:val="heading 1"/>
    <w:basedOn w:val="Navaden"/>
    <w:next w:val="Navaden"/>
    <w:qFormat/>
    <w:pPr>
      <w:keepNext/>
      <w:numPr>
        <w:numId w:val="2"/>
      </w:numPr>
      <w:spacing w:before="360" w:after="240"/>
      <w:outlineLvl w:val="0"/>
    </w:pPr>
    <w:rPr>
      <w:caps/>
      <w:sz w:val="26"/>
      <w:szCs w:val="24"/>
      <w:lang w:val="x-none"/>
    </w:rPr>
  </w:style>
  <w:style w:type="paragraph" w:styleId="Naslov2">
    <w:name w:val="heading 2"/>
    <w:basedOn w:val="Naslov1"/>
    <w:next w:val="Navaden"/>
    <w:qFormat/>
    <w:pPr>
      <w:numPr>
        <w:ilvl w:val="1"/>
      </w:numPr>
      <w:outlineLvl w:val="1"/>
    </w:pPr>
    <w:rPr>
      <w:caps w:val="0"/>
      <w:sz w:val="24"/>
    </w:rPr>
  </w:style>
  <w:style w:type="paragraph" w:styleId="Naslov3">
    <w:name w:val="heading 3"/>
    <w:basedOn w:val="Naslov1"/>
    <w:next w:val="Navaden"/>
    <w:qFormat/>
    <w:pPr>
      <w:numPr>
        <w:ilvl w:val="2"/>
      </w:numPr>
      <w:outlineLvl w:val="2"/>
    </w:pPr>
    <w:rPr>
      <w:caps w:val="0"/>
      <w:sz w:val="24"/>
    </w:rPr>
  </w:style>
  <w:style w:type="paragraph" w:styleId="Naslov4">
    <w:name w:val="heading 4"/>
    <w:basedOn w:val="Naslov1"/>
    <w:next w:val="Navaden"/>
    <w:qFormat/>
    <w:pPr>
      <w:numPr>
        <w:ilvl w:val="3"/>
      </w:numPr>
      <w:spacing w:before="120"/>
      <w:outlineLvl w:val="3"/>
    </w:pPr>
    <w:rPr>
      <w:b/>
      <w:i/>
      <w:caps w:val="0"/>
      <w:sz w:val="22"/>
      <w:szCs w:val="22"/>
    </w:rPr>
  </w:style>
  <w:style w:type="paragraph" w:styleId="Naslov5">
    <w:name w:val="heading 5"/>
    <w:basedOn w:val="Navaden"/>
    <w:next w:val="Navaden"/>
    <w:qFormat/>
    <w:pPr>
      <w:numPr>
        <w:ilvl w:val="4"/>
        <w:numId w:val="2"/>
      </w:numPr>
      <w:spacing w:before="240" w:after="60"/>
      <w:outlineLvl w:val="4"/>
    </w:pPr>
    <w:rPr>
      <w:sz w:val="22"/>
    </w:rPr>
  </w:style>
  <w:style w:type="paragraph" w:styleId="Naslov6">
    <w:name w:val="heading 6"/>
    <w:basedOn w:val="Navaden"/>
    <w:next w:val="Navaden"/>
    <w:qFormat/>
    <w:pPr>
      <w:numPr>
        <w:ilvl w:val="5"/>
        <w:numId w:val="2"/>
      </w:numPr>
      <w:spacing w:before="240" w:after="60"/>
      <w:outlineLvl w:val="5"/>
    </w:pPr>
    <w:rPr>
      <w:rFonts w:ascii="Times New Roman" w:hAnsi="Times New Roman"/>
      <w:i/>
      <w:sz w:val="22"/>
    </w:rPr>
  </w:style>
  <w:style w:type="paragraph" w:styleId="Naslov7">
    <w:name w:val="heading 7"/>
    <w:basedOn w:val="Navaden"/>
    <w:next w:val="Navaden"/>
    <w:qFormat/>
    <w:pPr>
      <w:numPr>
        <w:ilvl w:val="6"/>
        <w:numId w:val="2"/>
      </w:numPr>
      <w:spacing w:before="240" w:after="60"/>
      <w:outlineLvl w:val="6"/>
    </w:pPr>
  </w:style>
  <w:style w:type="paragraph" w:styleId="Naslov8">
    <w:name w:val="heading 8"/>
    <w:basedOn w:val="Navaden"/>
    <w:next w:val="Navaden"/>
    <w:qFormat/>
    <w:pPr>
      <w:numPr>
        <w:ilvl w:val="7"/>
        <w:numId w:val="2"/>
      </w:numPr>
      <w:spacing w:before="240" w:after="60"/>
      <w:outlineLvl w:val="7"/>
    </w:pPr>
    <w:rPr>
      <w:i/>
    </w:rPr>
  </w:style>
  <w:style w:type="paragraph" w:styleId="Naslov9">
    <w:name w:val="heading 9"/>
    <w:basedOn w:val="Navaden"/>
    <w:next w:val="Navaden"/>
    <w:qFormat/>
    <w:pPr>
      <w:numPr>
        <w:ilvl w:val="8"/>
        <w:numId w:val="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b/>
      <w:i w:val="0"/>
    </w:rPr>
  </w:style>
  <w:style w:type="character" w:customStyle="1" w:styleId="WW8Num4z0">
    <w:name w:val="WW8Num4z0"/>
    <w:rPr>
      <w:sz w:val="22"/>
      <w:szCs w:val="22"/>
      <w:lang w:val="x-none"/>
    </w:rPr>
  </w:style>
  <w:style w:type="character" w:customStyle="1" w:styleId="WW8Num4z1">
    <w:name w:val="WW8Num4z1"/>
    <w:rPr>
      <w:rFonts w:ascii="Calibri" w:hAnsi="Calibri" w:cs="Times New Roman"/>
      <w:sz w:val="22"/>
      <w:szCs w:val="22"/>
      <w:lang w:val="x-none"/>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Calibri" w:eastAsia="Times New Roman" w:hAnsi="Calibri"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alibri" w:eastAsia="Times New Roman" w:hAnsi="Calibri"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Calibri" w:eastAsia="Times New Roman" w:hAnsi="Calibri"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Calibri" w:eastAsia="Times New Roman" w:hAnsi="Calibri" w:cs="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3z0">
    <w:name w:val="WW8Num13z0"/>
    <w:rPr>
      <w:b/>
      <w:i w:val="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Calibri" w:eastAsia="Times New Roman" w:hAnsi="Calibri"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Calibri" w:eastAsia="Times New Roman" w:hAnsi="Calibri"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rFonts w:ascii="Helv" w:hAnsi="Helv" w:cs="Helv"/>
      <w:sz w:val="2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9z0">
    <w:name w:val="WW8Num19z0"/>
    <w:rPr>
      <w:rFonts w:ascii="Symbol" w:hAnsi="Symbol" w:cs="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20z0">
    <w:name w:val="WW8Num20z0"/>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Helv" w:hAnsi="Helv" w:cs="Helv"/>
      <w:sz w:val="2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8z0">
    <w:name w:val="WW8Num28z0"/>
    <w:rPr>
      <w:sz w:val="22"/>
      <w:szCs w:val="22"/>
      <w:lang w:val="x-none"/>
    </w:rPr>
  </w:style>
  <w:style w:type="character" w:customStyle="1" w:styleId="WW8Num28z1">
    <w:name w:val="WW8Num28z1"/>
    <w:rPr>
      <w:rFonts w:ascii="Calibri" w:eastAsia="Times New Roman" w:hAnsi="Calibri" w:cs="Times New Roman"/>
      <w:sz w:val="22"/>
      <w:szCs w:val="22"/>
      <w:lang w:val="x-none"/>
    </w:rPr>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Arial" w:eastAsia="Arial Unicode MS" w:hAnsi="Arial" w:cs="Aria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0z3">
    <w:name w:val="WW8Num30z3"/>
    <w:rPr>
      <w:rFonts w:ascii="Symbol" w:hAnsi="Symbol" w:cs="Symbol"/>
    </w:rPr>
  </w:style>
  <w:style w:type="character" w:customStyle="1" w:styleId="WW8Num31z0">
    <w:name w:val="WW8Num31z0"/>
    <w:rPr>
      <w:rFonts w:ascii="Calibri" w:eastAsia="Times New Roman" w:hAnsi="Calibri" w:cs="Times New Roman"/>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2z0">
    <w:name w:val="WW8Num32z0"/>
    <w:rPr>
      <w:rFonts w:ascii="Symbol" w:eastAsia="Times New Roman" w:hAnsi="Symbol"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33z0">
    <w:name w:val="WW8Num33z0"/>
    <w:rPr>
      <w:rFonts w:ascii="Wingdings" w:hAnsi="Wingdings" w:cs="Wingdings"/>
    </w:rPr>
  </w:style>
  <w:style w:type="character" w:customStyle="1" w:styleId="WW8Num33z1">
    <w:name w:val="WW8Num33z1"/>
    <w:rPr>
      <w:rFonts w:ascii="Courier New" w:hAnsi="Courier New" w:cs="Courier New"/>
    </w:rPr>
  </w:style>
  <w:style w:type="character" w:customStyle="1" w:styleId="WW8Num33z3">
    <w:name w:val="WW8Num33z3"/>
    <w:rPr>
      <w:rFonts w:ascii="Symbol" w:hAnsi="Symbol" w:cs="Symbol"/>
    </w:rPr>
  </w:style>
  <w:style w:type="character" w:customStyle="1" w:styleId="Privzetapisavaodstavka1">
    <w:name w:val="Privzeta pisava odstavka1"/>
    <w:rPr>
      <w:i/>
      <w:sz w:val="24"/>
      <w:szCs w:val="24"/>
      <w:lang w:val="en-US" w:bidi="ar-SA"/>
    </w:rPr>
  </w:style>
  <w:style w:type="character" w:customStyle="1" w:styleId="H1Znak">
    <w:name w:val="H1 Znak"/>
    <w:rPr>
      <w:rFonts w:eastAsia="Times New Roman"/>
      <w:caps/>
      <w:sz w:val="26"/>
      <w:szCs w:val="24"/>
      <w:lang w:val="x-none"/>
    </w:rPr>
  </w:style>
  <w:style w:type="character" w:customStyle="1" w:styleId="H2Znak">
    <w:name w:val="H2 Znak"/>
    <w:rPr>
      <w:rFonts w:eastAsia="Times New Roman"/>
      <w:smallCaps/>
      <w:sz w:val="24"/>
      <w:szCs w:val="24"/>
      <w:lang w:val="x-none"/>
    </w:rPr>
  </w:style>
  <w:style w:type="character" w:customStyle="1" w:styleId="H3Znak">
    <w:name w:val="H3 Znak"/>
    <w:rPr>
      <w:rFonts w:eastAsia="Times New Roman"/>
      <w:sz w:val="24"/>
      <w:szCs w:val="24"/>
      <w:lang w:val="x-none"/>
    </w:rPr>
  </w:style>
  <w:style w:type="character" w:customStyle="1" w:styleId="Znak8">
    <w:name w:val="Znak8"/>
    <w:rPr>
      <w:rFonts w:eastAsia="Times New Roman"/>
      <w:b/>
      <w:i/>
      <w:sz w:val="22"/>
      <w:szCs w:val="22"/>
      <w:lang w:val="x-none"/>
    </w:rPr>
  </w:style>
  <w:style w:type="character" w:customStyle="1" w:styleId="Znak7">
    <w:name w:val="Znak7"/>
    <w:rPr>
      <w:rFonts w:eastAsia="Times New Roman"/>
      <w:sz w:val="22"/>
      <w:lang w:val="en-US"/>
    </w:rPr>
  </w:style>
  <w:style w:type="character" w:customStyle="1" w:styleId="Znak6">
    <w:name w:val="Znak6"/>
    <w:rPr>
      <w:rFonts w:ascii="Times New Roman" w:eastAsia="Times New Roman" w:hAnsi="Times New Roman" w:cs="Times New Roman"/>
      <w:i/>
      <w:sz w:val="22"/>
      <w:lang w:val="en-US"/>
    </w:rPr>
  </w:style>
  <w:style w:type="character" w:customStyle="1" w:styleId="Heading7donotuseZnak">
    <w:name w:val="Heading 7 (do not use) Znak"/>
    <w:rPr>
      <w:rFonts w:eastAsia="Times New Roman"/>
      <w:lang w:val="en-US"/>
    </w:rPr>
  </w:style>
  <w:style w:type="character" w:customStyle="1" w:styleId="Heading8donotuseZnak">
    <w:name w:val="Heading 8 (do not use) Znak"/>
    <w:rPr>
      <w:rFonts w:eastAsia="Times New Roman"/>
      <w:i/>
      <w:lang w:val="en-US"/>
    </w:rPr>
  </w:style>
  <w:style w:type="character" w:customStyle="1" w:styleId="Heading9donotuseZnak">
    <w:name w:val="Heading 9 (do not use) Znak"/>
    <w:rPr>
      <w:rFonts w:eastAsia="Times New Roman"/>
      <w:b/>
      <w:i/>
      <w:sz w:val="18"/>
      <w:lang w:val="en-US"/>
    </w:rPr>
  </w:style>
  <w:style w:type="character" w:customStyle="1" w:styleId="Znak5">
    <w:name w:val="Znak5"/>
    <w:rPr>
      <w:rFonts w:ascii="Calibri" w:eastAsia="Times New Roman" w:hAnsi="Calibri" w:cs="Times New Roman"/>
      <w:sz w:val="20"/>
      <w:szCs w:val="20"/>
      <w:lang w:val="en-US"/>
    </w:rPr>
  </w:style>
  <w:style w:type="character" w:customStyle="1" w:styleId="Znak4">
    <w:name w:val="Znak4"/>
    <w:rPr>
      <w:rFonts w:ascii="Arial" w:eastAsia="Times New Roman" w:hAnsi="Arial" w:cs="Times New Roman"/>
      <w:b/>
      <w:sz w:val="36"/>
      <w:szCs w:val="20"/>
      <w:lang w:val="en-US"/>
    </w:rPr>
  </w:style>
  <w:style w:type="character" w:customStyle="1" w:styleId="Znak3">
    <w:name w:val="Znak3"/>
    <w:rPr>
      <w:rFonts w:ascii="Tahoma" w:eastAsia="Times New Roman" w:hAnsi="Tahoma" w:cs="Tahoma"/>
      <w:sz w:val="16"/>
      <w:szCs w:val="16"/>
      <w:lang w:val="en-US"/>
    </w:rPr>
  </w:style>
  <w:style w:type="character" w:customStyle="1" w:styleId="Znak2">
    <w:name w:val="Znak2"/>
    <w:rPr>
      <w:rFonts w:ascii="Calibri" w:eastAsia="Times New Roman" w:hAnsi="Calibri" w:cs="Times New Roman"/>
      <w:sz w:val="20"/>
      <w:szCs w:val="20"/>
      <w:lang w:val="en-US"/>
    </w:rPr>
  </w:style>
  <w:style w:type="character" w:styleId="Hiperpovezava">
    <w:name w:val="Hyperlink"/>
    <w:rPr>
      <w:color w:val="0000FF"/>
      <w:u w:val="single"/>
    </w:rPr>
  </w:style>
  <w:style w:type="character" w:styleId="tevilkastrani">
    <w:name w:val="page number"/>
  </w:style>
  <w:style w:type="character" w:customStyle="1" w:styleId="Komentar-sklic1">
    <w:name w:val="Komentar - sklic1"/>
    <w:rPr>
      <w:sz w:val="16"/>
      <w:szCs w:val="16"/>
    </w:rPr>
  </w:style>
  <w:style w:type="character" w:customStyle="1" w:styleId="Znak1">
    <w:name w:val="Znak1"/>
    <w:rPr>
      <w:rFonts w:eastAsia="Times New Roman"/>
      <w:lang w:val="en-US"/>
    </w:rPr>
  </w:style>
  <w:style w:type="character" w:customStyle="1" w:styleId="Znak">
    <w:name w:val="Znak"/>
    <w:rPr>
      <w:rFonts w:eastAsia="Times New Roman"/>
      <w:b/>
      <w:bCs/>
      <w:lang w:val="en-US"/>
    </w:rPr>
  </w:style>
  <w:style w:type="paragraph" w:customStyle="1" w:styleId="Naslov10">
    <w:name w:val="Naslov1"/>
    <w:basedOn w:val="Navaden"/>
    <w:next w:val="Navaden"/>
    <w:pPr>
      <w:spacing w:line="240" w:lineRule="auto"/>
      <w:jc w:val="center"/>
    </w:pPr>
    <w:rPr>
      <w:rFonts w:ascii="Arial" w:hAnsi="Arial" w:cs="Arial"/>
      <w:b/>
      <w:sz w:val="36"/>
    </w:rPr>
  </w:style>
  <w:style w:type="paragraph" w:styleId="Telobesedila">
    <w:name w:val="Body Text"/>
    <w:basedOn w:val="Navaden"/>
    <w:pPr>
      <w:spacing w:after="140" w:line="288" w:lineRule="auto"/>
    </w:pPr>
  </w:style>
  <w:style w:type="paragraph" w:styleId="Seznam">
    <w:name w:val="List"/>
    <w:basedOn w:val="Telobesedila"/>
    <w:rPr>
      <w:rFonts w:cs="Mangal"/>
    </w:rPr>
  </w:style>
  <w:style w:type="paragraph" w:styleId="Napis">
    <w:name w:val="caption"/>
    <w:basedOn w:val="Navaden"/>
    <w:qFormat/>
    <w:pPr>
      <w:suppressLineNumbers/>
      <w:spacing w:before="120" w:after="120"/>
    </w:pPr>
    <w:rPr>
      <w:rFonts w:cs="Mangal"/>
      <w:i/>
      <w:iCs/>
      <w:sz w:val="24"/>
      <w:szCs w:val="24"/>
    </w:rPr>
  </w:style>
  <w:style w:type="paragraph" w:customStyle="1" w:styleId="Kazalo">
    <w:name w:val="Kazalo"/>
    <w:basedOn w:val="Navaden"/>
    <w:pPr>
      <w:suppressLineNumbers/>
    </w:pPr>
    <w:rPr>
      <w:rFonts w:cs="Mangal"/>
    </w:rPr>
  </w:style>
  <w:style w:type="paragraph" w:styleId="Glava">
    <w:name w:val="header"/>
    <w:basedOn w:val="Navaden"/>
    <w:link w:val="GlavaZnak"/>
    <w:pPr>
      <w:tabs>
        <w:tab w:val="center" w:pos="4320"/>
        <w:tab w:val="right" w:pos="8640"/>
      </w:tabs>
    </w:pPr>
  </w:style>
  <w:style w:type="paragraph" w:styleId="Besedilooblaka">
    <w:name w:val="Balloon Text"/>
    <w:basedOn w:val="Navaden"/>
    <w:pPr>
      <w:spacing w:line="240" w:lineRule="auto"/>
    </w:pPr>
    <w:rPr>
      <w:rFonts w:ascii="Tahoma" w:hAnsi="Tahoma" w:cs="Tahoma"/>
      <w:sz w:val="16"/>
      <w:szCs w:val="16"/>
    </w:rPr>
  </w:style>
  <w:style w:type="paragraph" w:styleId="Noga">
    <w:name w:val="footer"/>
    <w:basedOn w:val="Navaden"/>
    <w:link w:val="NogaZnak"/>
    <w:uiPriority w:val="99"/>
    <w:pPr>
      <w:tabs>
        <w:tab w:val="center" w:pos="4536"/>
        <w:tab w:val="right" w:pos="9072"/>
      </w:tabs>
      <w:spacing w:line="240" w:lineRule="auto"/>
    </w:pPr>
  </w:style>
  <w:style w:type="paragraph" w:customStyle="1" w:styleId="ZDGName">
    <w:name w:val="Z_DGName"/>
    <w:basedOn w:val="Navaden"/>
    <w:pPr>
      <w:spacing w:line="240" w:lineRule="auto"/>
      <w:ind w:right="85"/>
    </w:pPr>
    <w:rPr>
      <w:sz w:val="16"/>
      <w:lang w:val="fr-FR"/>
    </w:rPr>
  </w:style>
  <w:style w:type="paragraph" w:customStyle="1" w:styleId="Komentar-besedilo1">
    <w:name w:val="Komentar - besedilo1"/>
    <w:basedOn w:val="Navaden"/>
  </w:style>
  <w:style w:type="paragraph" w:styleId="Zadevapripombe">
    <w:name w:val="annotation subject"/>
    <w:basedOn w:val="Komentar-besedilo1"/>
    <w:next w:val="Komentar-besedilo1"/>
    <w:rPr>
      <w:b/>
      <w:bCs/>
    </w:rPr>
  </w:style>
  <w:style w:type="paragraph" w:customStyle="1" w:styleId="Revizija1">
    <w:name w:val="Revizija1"/>
    <w:pPr>
      <w:suppressAutoHyphens/>
    </w:pPr>
    <w:rPr>
      <w:rFonts w:ascii="Calibri" w:hAnsi="Calibri"/>
      <w:lang w:val="en-US" w:eastAsia="zh-CN"/>
    </w:rPr>
  </w:style>
  <w:style w:type="paragraph" w:customStyle="1" w:styleId="Odstavekseznama1">
    <w:name w:val="Odstavek seznama1"/>
    <w:basedOn w:val="Navaden"/>
    <w:pPr>
      <w:ind w:left="720"/>
      <w:contextualSpacing/>
      <w:jc w:val="left"/>
    </w:pPr>
    <w:rPr>
      <w:rFonts w:ascii="Arial" w:hAnsi="Arial" w:cs="Arial"/>
    </w:rPr>
  </w:style>
  <w:style w:type="paragraph" w:styleId="Stvarnokazalo2">
    <w:name w:val="index 2"/>
    <w:basedOn w:val="Navaden"/>
    <w:next w:val="Navaden"/>
    <w:pPr>
      <w:ind w:left="400" w:hanging="200"/>
      <w:jc w:val="left"/>
    </w:pPr>
    <w:rPr>
      <w:rFonts w:ascii="Times New Roman" w:hAnsi="Times New Roman"/>
      <w:sz w:val="18"/>
      <w:szCs w:val="18"/>
    </w:rPr>
  </w:style>
  <w:style w:type="paragraph" w:customStyle="1" w:styleId="ZnakZnak1">
    <w:name w:val="Znak Znak1"/>
    <w:basedOn w:val="Navaden"/>
    <w:pPr>
      <w:widowControl/>
      <w:numPr>
        <w:numId w:val="3"/>
      </w:numPr>
      <w:spacing w:after="160" w:line="240" w:lineRule="exact"/>
      <w:jc w:val="left"/>
    </w:pPr>
    <w:rPr>
      <w:rFonts w:ascii="Times New Roman" w:hAnsi="Times New Roman"/>
      <w:i/>
      <w:sz w:val="24"/>
      <w:szCs w:val="24"/>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character" w:styleId="Pripombasklic">
    <w:name w:val="annotation reference"/>
    <w:semiHidden/>
    <w:rsid w:val="009F1874"/>
    <w:rPr>
      <w:sz w:val="16"/>
      <w:szCs w:val="16"/>
    </w:rPr>
  </w:style>
  <w:style w:type="paragraph" w:styleId="Pripombabesedilo">
    <w:name w:val="annotation text"/>
    <w:basedOn w:val="Navaden"/>
    <w:semiHidden/>
    <w:rsid w:val="009F1874"/>
  </w:style>
  <w:style w:type="character" w:customStyle="1" w:styleId="apple-converted-space">
    <w:name w:val="apple-converted-space"/>
    <w:rsid w:val="001F33CE"/>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1F33CE"/>
    <w:pPr>
      <w:ind w:left="708"/>
    </w:pPr>
  </w:style>
  <w:style w:type="paragraph" w:styleId="HTML-oblikovano">
    <w:name w:val="HTML Preformatted"/>
    <w:basedOn w:val="Navaden"/>
    <w:link w:val="HTML-oblikovanoZnak"/>
    <w:rsid w:val="00D257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jc w:val="left"/>
    </w:pPr>
    <w:rPr>
      <w:rFonts w:ascii="Courier New" w:hAnsi="Courier New" w:cs="Courier New"/>
      <w:color w:val="000000"/>
      <w:sz w:val="18"/>
      <w:szCs w:val="18"/>
      <w:lang w:val="sl-SI" w:eastAsia="sl-SI"/>
    </w:rPr>
  </w:style>
  <w:style w:type="character" w:customStyle="1" w:styleId="HTML-oblikovanoZnak">
    <w:name w:val="HTML-oblikovano Znak"/>
    <w:link w:val="HTML-oblikovano"/>
    <w:rsid w:val="00D257F2"/>
    <w:rPr>
      <w:rFonts w:ascii="Courier New" w:hAnsi="Courier New" w:cs="Courier New"/>
      <w:color w:val="000000"/>
      <w:sz w:val="18"/>
      <w:szCs w:val="18"/>
    </w:rPr>
  </w:style>
  <w:style w:type="character" w:customStyle="1" w:styleId="GlavaZnak">
    <w:name w:val="Glava Znak"/>
    <w:link w:val="Glava"/>
    <w:rsid w:val="002D1E28"/>
    <w:rPr>
      <w:rFonts w:ascii="Calibri" w:hAnsi="Calibri"/>
      <w:lang w:val="en-US" w:eastAsia="zh-CN"/>
    </w:rPr>
  </w:style>
  <w:style w:type="character" w:customStyle="1" w:styleId="NogaZnak">
    <w:name w:val="Noga Znak"/>
    <w:link w:val="Noga"/>
    <w:uiPriority w:val="99"/>
    <w:rsid w:val="00376E4E"/>
    <w:rPr>
      <w:rFonts w:ascii="Calibri" w:hAnsi="Calibri"/>
      <w:lang w:val="en-US" w:eastAsia="zh-CN"/>
    </w:rPr>
  </w:style>
  <w:style w:type="paragraph" w:styleId="Naslov">
    <w:name w:val="Title"/>
    <w:basedOn w:val="Navaden"/>
    <w:next w:val="Navaden"/>
    <w:link w:val="NaslovZnak"/>
    <w:uiPriority w:val="10"/>
    <w:qFormat/>
    <w:rsid w:val="00A7533B"/>
    <w:pPr>
      <w:widowControl/>
      <w:suppressAutoHyphens w:val="0"/>
      <w:spacing w:before="120" w:after="420" w:line="240" w:lineRule="auto"/>
      <w:contextualSpacing/>
      <w:jc w:val="center"/>
    </w:pPr>
    <w:rPr>
      <w:rFonts w:ascii="Arial" w:hAnsi="Arial"/>
      <w:b/>
      <w:caps/>
      <w:spacing w:val="5"/>
      <w:kern w:val="28"/>
      <w:szCs w:val="52"/>
      <w:lang w:val="sl-SI" w:eastAsia="en-US"/>
    </w:rPr>
  </w:style>
  <w:style w:type="character" w:customStyle="1" w:styleId="NaslovZnak">
    <w:name w:val="Naslov Znak"/>
    <w:link w:val="Naslov"/>
    <w:uiPriority w:val="10"/>
    <w:rsid w:val="00A7533B"/>
    <w:rPr>
      <w:rFonts w:ascii="Arial" w:hAnsi="Arial"/>
      <w:b/>
      <w:caps/>
      <w:spacing w:val="5"/>
      <w:kern w:val="28"/>
      <w:szCs w:val="52"/>
      <w:lang w:eastAsia="en-US"/>
    </w:rPr>
  </w:style>
  <w:style w:type="paragraph" w:styleId="Sprotnaopomba-besedilo">
    <w:name w:val="footnote text"/>
    <w:basedOn w:val="Navaden"/>
    <w:link w:val="Sprotnaopomba-besediloZnak"/>
    <w:uiPriority w:val="99"/>
    <w:semiHidden/>
    <w:unhideWhenUsed/>
    <w:rsid w:val="00426387"/>
  </w:style>
  <w:style w:type="character" w:customStyle="1" w:styleId="Sprotnaopomba-besediloZnak">
    <w:name w:val="Sprotna opomba - besedilo Znak"/>
    <w:link w:val="Sprotnaopomba-besedilo"/>
    <w:uiPriority w:val="99"/>
    <w:semiHidden/>
    <w:rsid w:val="00426387"/>
    <w:rPr>
      <w:rFonts w:ascii="Calibri" w:hAnsi="Calibri"/>
      <w:lang w:val="en-US" w:eastAsia="zh-CN"/>
    </w:rPr>
  </w:style>
  <w:style w:type="character" w:styleId="Sprotnaopomba-sklic">
    <w:name w:val="footnote reference"/>
    <w:uiPriority w:val="99"/>
    <w:semiHidden/>
    <w:unhideWhenUsed/>
    <w:rsid w:val="00426387"/>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locked/>
    <w:rsid w:val="00815CBC"/>
    <w:rPr>
      <w:rFonts w:ascii="Calibri" w:hAnsi="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158524">
      <w:bodyDiv w:val="1"/>
      <w:marLeft w:val="0"/>
      <w:marRight w:val="0"/>
      <w:marTop w:val="0"/>
      <w:marBottom w:val="0"/>
      <w:divBdr>
        <w:top w:val="none" w:sz="0" w:space="0" w:color="auto"/>
        <w:left w:val="none" w:sz="0" w:space="0" w:color="auto"/>
        <w:bottom w:val="none" w:sz="0" w:space="0" w:color="auto"/>
        <w:right w:val="none" w:sz="0" w:space="0" w:color="auto"/>
      </w:divBdr>
    </w:div>
    <w:div w:id="225262094">
      <w:bodyDiv w:val="1"/>
      <w:marLeft w:val="0"/>
      <w:marRight w:val="0"/>
      <w:marTop w:val="0"/>
      <w:marBottom w:val="0"/>
      <w:divBdr>
        <w:top w:val="none" w:sz="0" w:space="0" w:color="auto"/>
        <w:left w:val="none" w:sz="0" w:space="0" w:color="auto"/>
        <w:bottom w:val="none" w:sz="0" w:space="0" w:color="auto"/>
        <w:right w:val="none" w:sz="0" w:space="0" w:color="auto"/>
      </w:divBdr>
    </w:div>
    <w:div w:id="263850203">
      <w:bodyDiv w:val="1"/>
      <w:marLeft w:val="0"/>
      <w:marRight w:val="0"/>
      <w:marTop w:val="0"/>
      <w:marBottom w:val="0"/>
      <w:divBdr>
        <w:top w:val="none" w:sz="0" w:space="0" w:color="auto"/>
        <w:left w:val="none" w:sz="0" w:space="0" w:color="auto"/>
        <w:bottom w:val="none" w:sz="0" w:space="0" w:color="auto"/>
        <w:right w:val="none" w:sz="0" w:space="0" w:color="auto"/>
      </w:divBdr>
    </w:div>
    <w:div w:id="888033760">
      <w:bodyDiv w:val="1"/>
      <w:marLeft w:val="0"/>
      <w:marRight w:val="0"/>
      <w:marTop w:val="0"/>
      <w:marBottom w:val="0"/>
      <w:divBdr>
        <w:top w:val="none" w:sz="0" w:space="0" w:color="auto"/>
        <w:left w:val="none" w:sz="0" w:space="0" w:color="auto"/>
        <w:bottom w:val="none" w:sz="0" w:space="0" w:color="auto"/>
        <w:right w:val="none" w:sz="0" w:space="0" w:color="auto"/>
      </w:divBdr>
    </w:div>
    <w:div w:id="1068922623">
      <w:bodyDiv w:val="1"/>
      <w:marLeft w:val="0"/>
      <w:marRight w:val="0"/>
      <w:marTop w:val="0"/>
      <w:marBottom w:val="0"/>
      <w:divBdr>
        <w:top w:val="none" w:sz="0" w:space="0" w:color="auto"/>
        <w:left w:val="none" w:sz="0" w:space="0" w:color="auto"/>
        <w:bottom w:val="none" w:sz="0" w:space="0" w:color="auto"/>
        <w:right w:val="none" w:sz="0" w:space="0" w:color="auto"/>
      </w:divBdr>
    </w:div>
    <w:div w:id="1186290395">
      <w:bodyDiv w:val="1"/>
      <w:marLeft w:val="0"/>
      <w:marRight w:val="0"/>
      <w:marTop w:val="0"/>
      <w:marBottom w:val="0"/>
      <w:divBdr>
        <w:top w:val="none" w:sz="0" w:space="0" w:color="auto"/>
        <w:left w:val="none" w:sz="0" w:space="0" w:color="auto"/>
        <w:bottom w:val="none" w:sz="0" w:space="0" w:color="auto"/>
        <w:right w:val="none" w:sz="0" w:space="0" w:color="auto"/>
      </w:divBdr>
    </w:div>
    <w:div w:id="1243878049">
      <w:bodyDiv w:val="1"/>
      <w:marLeft w:val="0"/>
      <w:marRight w:val="0"/>
      <w:marTop w:val="0"/>
      <w:marBottom w:val="0"/>
      <w:divBdr>
        <w:top w:val="none" w:sz="0" w:space="0" w:color="auto"/>
        <w:left w:val="none" w:sz="0" w:space="0" w:color="auto"/>
        <w:bottom w:val="none" w:sz="0" w:space="0" w:color="auto"/>
        <w:right w:val="none" w:sz="0" w:space="0" w:color="auto"/>
      </w:divBdr>
    </w:div>
    <w:div w:id="1439989388">
      <w:bodyDiv w:val="1"/>
      <w:marLeft w:val="0"/>
      <w:marRight w:val="0"/>
      <w:marTop w:val="0"/>
      <w:marBottom w:val="0"/>
      <w:divBdr>
        <w:top w:val="none" w:sz="0" w:space="0" w:color="auto"/>
        <w:left w:val="none" w:sz="0" w:space="0" w:color="auto"/>
        <w:bottom w:val="none" w:sz="0" w:space="0" w:color="auto"/>
        <w:right w:val="none" w:sz="0" w:space="0" w:color="auto"/>
      </w:divBdr>
    </w:div>
    <w:div w:id="1562404622">
      <w:bodyDiv w:val="1"/>
      <w:marLeft w:val="0"/>
      <w:marRight w:val="0"/>
      <w:marTop w:val="0"/>
      <w:marBottom w:val="0"/>
      <w:divBdr>
        <w:top w:val="none" w:sz="0" w:space="0" w:color="auto"/>
        <w:left w:val="none" w:sz="0" w:space="0" w:color="auto"/>
        <w:bottom w:val="none" w:sz="0" w:space="0" w:color="auto"/>
        <w:right w:val="none" w:sz="0" w:space="0" w:color="auto"/>
      </w:divBdr>
    </w:div>
    <w:div w:id="201610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4972930-8FE4-4F73-B676-32790A793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2385</Words>
  <Characters>13596</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Zapisnik sestanka</vt:lpstr>
    </vt:vector>
  </TitlesOfParts>
  <Company/>
  <LinksUpToDate>false</LinksUpToDate>
  <CharactersWithSpaces>15950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Zapisnik sestanka</dc:title>
  <dc:subject/>
  <dc:creator>Administrator</dc:creator>
  <cp:keywords/>
  <dc:description/>
  <cp:lastModifiedBy>Katja Debeljak</cp:lastModifiedBy>
  <cp:revision>3</cp:revision>
  <cp:lastPrinted>2020-09-10T07:28:00Z</cp:lastPrinted>
  <dcterms:created xsi:type="dcterms:W3CDTF">2021-06-17T10:38:00Z</dcterms:created>
  <dcterms:modified xsi:type="dcterms:W3CDTF">2021-06-17T10:38:00Z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roval Level">
    <vt:lpwstr/>
  </property>
  <property fmtid="{D5CDD505-2E9C-101B-9397-08002B2CF9AE}" pid="3" name="Assigned To">
    <vt:lpwstr/>
  </property>
  <property fmtid="{D5CDD505-2E9C-101B-9397-08002B2CF9AE}" pid="4" name="Categories">
    <vt:lpwstr/>
  </property>
  <property fmtid="{D5CDD505-2E9C-101B-9397-08002B2CF9AE}" pid="5" name="ContentType">
    <vt:lpwstr>Dokument</vt:lpwstr>
  </property>
  <property fmtid="{D5CDD505-2E9C-101B-9397-08002B2CF9AE}" pid="6" name="Keywords">
    <vt:lpwstr/>
  </property>
  <property fmtid="{D5CDD505-2E9C-101B-9397-08002B2CF9AE}" pid="7" name="Status">
    <vt:lpwstr>Potrjen</vt:lpwstr>
  </property>
  <property fmtid="{D5CDD505-2E9C-101B-9397-08002B2CF9AE}" pid="8" name="Subject">
    <vt:lpwstr/>
  </property>
  <property fmtid="{D5CDD505-2E9C-101B-9397-08002B2CF9AE}" pid="9" name="_Author">
    <vt:lpwstr>Robert Zevnik</vt:lpwstr>
  </property>
  <property fmtid="{D5CDD505-2E9C-101B-9397-08002B2CF9AE}" pid="10" name="_Category">
    <vt:lpwstr/>
  </property>
  <property fmtid="{D5CDD505-2E9C-101B-9397-08002B2CF9AE}" pid="11" name="_Comments">
    <vt:lpwstr/>
  </property>
</Properties>
</file>